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0AD20" w14:textId="77777777" w:rsidR="00523617" w:rsidRPr="00A10184" w:rsidRDefault="00523617" w:rsidP="00523617">
      <w:pPr>
        <w:jc w:val="center"/>
      </w:pPr>
      <w:r w:rsidRPr="00A10184">
        <w:t>Министерство образования и науки Челябинской области</w:t>
      </w:r>
    </w:p>
    <w:p w14:paraId="191E9638" w14:textId="77777777" w:rsidR="00523617" w:rsidRPr="00A10184" w:rsidRDefault="00523617" w:rsidP="0052361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4575A3E8" w14:textId="77777777" w:rsidR="00523617" w:rsidRPr="00A10184" w:rsidRDefault="00523617" w:rsidP="0052361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4D1DD2A6" w14:textId="77777777" w:rsidR="00523617" w:rsidRPr="00A10184" w:rsidRDefault="00523617" w:rsidP="00523617">
      <w:pPr>
        <w:jc w:val="center"/>
      </w:pPr>
      <w:r w:rsidRPr="00A10184">
        <w:t>(ГБПОУ «ВАТТ-ККК»)</w:t>
      </w:r>
    </w:p>
    <w:p w14:paraId="0C26FC34" w14:textId="77777777" w:rsidR="00523617" w:rsidRPr="00125DBD" w:rsidRDefault="00523617" w:rsidP="00523617">
      <w:pPr>
        <w:shd w:val="clear" w:color="auto" w:fill="FFFFFF"/>
        <w:tabs>
          <w:tab w:val="left" w:pos="3298"/>
        </w:tabs>
        <w:jc w:val="center"/>
      </w:pPr>
    </w:p>
    <w:p w14:paraId="4EA61ED2" w14:textId="77777777" w:rsidR="00523617" w:rsidRPr="00A10184" w:rsidRDefault="00523617" w:rsidP="00523617">
      <w:pPr>
        <w:shd w:val="clear" w:color="auto" w:fill="FFFFFF"/>
        <w:tabs>
          <w:tab w:val="left" w:pos="3298"/>
        </w:tabs>
        <w:jc w:val="center"/>
      </w:pPr>
    </w:p>
    <w:p w14:paraId="55F94683" w14:textId="77777777" w:rsidR="00523617" w:rsidRPr="00A10184" w:rsidRDefault="00523617" w:rsidP="00523617">
      <w:pPr>
        <w:shd w:val="clear" w:color="auto" w:fill="FFFFFF"/>
        <w:tabs>
          <w:tab w:val="left" w:pos="3298"/>
        </w:tabs>
        <w:jc w:val="center"/>
      </w:pPr>
    </w:p>
    <w:p w14:paraId="571302D4" w14:textId="77777777" w:rsidR="00523617" w:rsidRPr="00A10184" w:rsidRDefault="00523617" w:rsidP="0052361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0F6066CB" w14:textId="77777777" w:rsidR="00523617" w:rsidRPr="00A10184" w:rsidRDefault="00523617" w:rsidP="00523617">
      <w:pPr>
        <w:shd w:val="clear" w:color="auto" w:fill="FFFFFF"/>
        <w:jc w:val="right"/>
        <w:rPr>
          <w:b/>
          <w:bCs/>
          <w:spacing w:val="1"/>
        </w:rPr>
      </w:pPr>
    </w:p>
    <w:p w14:paraId="65045733" w14:textId="7A0233E6" w:rsidR="006B0500" w:rsidRPr="006B0500" w:rsidRDefault="006B0500" w:rsidP="006B0500">
      <w:pPr>
        <w:shd w:val="clear" w:color="auto" w:fill="FFFFFF"/>
        <w:jc w:val="right"/>
        <w:rPr>
          <w:b/>
          <w:bCs/>
          <w:spacing w:val="1"/>
        </w:rPr>
      </w:pPr>
    </w:p>
    <w:p w14:paraId="72922A86" w14:textId="77777777" w:rsidR="006B0500" w:rsidRPr="006B0500" w:rsidRDefault="006B0500" w:rsidP="006B0500">
      <w:pPr>
        <w:shd w:val="clear" w:color="auto" w:fill="FFFFFF"/>
        <w:tabs>
          <w:tab w:val="left" w:pos="3298"/>
        </w:tabs>
        <w:jc w:val="center"/>
      </w:pPr>
    </w:p>
    <w:p w14:paraId="0A2F0CDA" w14:textId="4BA3488E" w:rsidR="006B0500" w:rsidRPr="00E56040" w:rsidRDefault="006B0500" w:rsidP="00E56040">
      <w:pPr>
        <w:shd w:val="clear" w:color="auto" w:fill="FFFFFF"/>
        <w:rPr>
          <w:b/>
          <w:bCs/>
          <w:spacing w:val="1"/>
        </w:rPr>
      </w:pPr>
    </w:p>
    <w:p w14:paraId="4A0CAD2F" w14:textId="77777777" w:rsidR="006B0500" w:rsidRPr="006B0500" w:rsidRDefault="006B0500" w:rsidP="006B0500">
      <w:pPr>
        <w:keepNext/>
        <w:keepLines/>
        <w:spacing w:before="40"/>
        <w:outlineLvl w:val="2"/>
        <w:rPr>
          <w:rFonts w:eastAsiaTheme="majorEastAsia"/>
          <w:color w:val="1F3763" w:themeColor="accent1" w:themeShade="7F"/>
        </w:rPr>
      </w:pPr>
    </w:p>
    <w:p w14:paraId="635CC16F" w14:textId="77777777" w:rsidR="006B0500" w:rsidRPr="006B0500" w:rsidRDefault="006B0500" w:rsidP="006B0500"/>
    <w:p w14:paraId="7875A599" w14:textId="77777777" w:rsidR="006B0500" w:rsidRPr="006B0500" w:rsidRDefault="006B0500" w:rsidP="006B0500"/>
    <w:p w14:paraId="545EDC76" w14:textId="77777777" w:rsidR="006B0500" w:rsidRPr="006B0500" w:rsidRDefault="006B0500" w:rsidP="006B0500"/>
    <w:p w14:paraId="563C7AB3" w14:textId="77777777" w:rsidR="006B0500" w:rsidRPr="006B0500" w:rsidRDefault="006B0500" w:rsidP="006B0500">
      <w:pPr>
        <w:keepNext/>
        <w:keepLines/>
        <w:spacing w:before="40"/>
        <w:jc w:val="center"/>
        <w:outlineLvl w:val="1"/>
        <w:rPr>
          <w:rFonts w:eastAsiaTheme="majorEastAsia"/>
          <w:b/>
          <w:bCs/>
          <w:i/>
          <w:iCs/>
        </w:rPr>
      </w:pPr>
      <w:r w:rsidRPr="006B0500">
        <w:rPr>
          <w:rFonts w:eastAsiaTheme="majorEastAsia"/>
          <w:color w:val="FF0000"/>
        </w:rPr>
        <w:t xml:space="preserve"> </w:t>
      </w:r>
      <w:r w:rsidRPr="006B0500">
        <w:rPr>
          <w:rFonts w:eastAsiaTheme="majorEastAsia"/>
          <w:b/>
          <w:bCs/>
        </w:rPr>
        <w:t>РАБОЧАЯ ПРОГРАММА УЧЕБНОЙ ДИСЦИПЛИНЫ</w:t>
      </w:r>
    </w:p>
    <w:p w14:paraId="693C0B14" w14:textId="1CFD6D9A" w:rsidR="006B0500" w:rsidRPr="006B0500" w:rsidRDefault="006B0500" w:rsidP="006B0500">
      <w:pPr>
        <w:keepNext/>
        <w:keepLines/>
        <w:spacing w:before="40"/>
        <w:jc w:val="center"/>
        <w:outlineLvl w:val="1"/>
        <w:rPr>
          <w:rFonts w:eastAsiaTheme="majorEastAsia"/>
          <w:b/>
          <w:bCs/>
        </w:rPr>
      </w:pPr>
      <w:r w:rsidRPr="006B0500">
        <w:rPr>
          <w:rFonts w:eastAsiaTheme="majorEastAsia"/>
          <w:b/>
          <w:bCs/>
        </w:rPr>
        <w:t xml:space="preserve">  «АЦ.0</w:t>
      </w:r>
      <w:r>
        <w:rPr>
          <w:rFonts w:eastAsiaTheme="majorEastAsia"/>
          <w:b/>
          <w:bCs/>
        </w:rPr>
        <w:t>2</w:t>
      </w:r>
      <w:r w:rsidRPr="006B0500">
        <w:rPr>
          <w:rFonts w:eastAsiaTheme="majorEastAsia"/>
          <w:b/>
          <w:bCs/>
        </w:rPr>
        <w:t xml:space="preserve"> К</w:t>
      </w:r>
      <w:r>
        <w:rPr>
          <w:rFonts w:eastAsiaTheme="majorEastAsia"/>
          <w:b/>
          <w:bCs/>
        </w:rPr>
        <w:t>ультура профессионала</w:t>
      </w:r>
      <w:r w:rsidRPr="006B0500">
        <w:rPr>
          <w:rFonts w:eastAsiaTheme="majorEastAsia"/>
          <w:b/>
          <w:bCs/>
        </w:rPr>
        <w:t>»</w:t>
      </w:r>
    </w:p>
    <w:p w14:paraId="52233C3D" w14:textId="77777777" w:rsidR="00E56040" w:rsidRDefault="006B0500" w:rsidP="006B0500">
      <w:pPr>
        <w:jc w:val="center"/>
      </w:pPr>
      <w:r w:rsidRPr="006B0500">
        <w:t xml:space="preserve">Адаптационный цикл, </w:t>
      </w:r>
      <w:bookmarkStart w:id="0" w:name="_Hlk211065856"/>
      <w:r w:rsidRPr="006B0500">
        <w:t>по программе профессионального обучения</w:t>
      </w:r>
    </w:p>
    <w:p w14:paraId="3F81E73E" w14:textId="2CCAC308" w:rsidR="006B0500" w:rsidRPr="006B0500" w:rsidRDefault="006B0500" w:rsidP="006B0500">
      <w:pPr>
        <w:jc w:val="center"/>
      </w:pPr>
      <w:r w:rsidRPr="006B0500">
        <w:t xml:space="preserve"> из числа лиц с ограниченными возможностями здоровья по профессии рабочего</w:t>
      </w:r>
    </w:p>
    <w:bookmarkEnd w:id="0"/>
    <w:p w14:paraId="7590FB5B" w14:textId="77777777" w:rsidR="006B0500" w:rsidRPr="006B0500" w:rsidRDefault="006B0500" w:rsidP="006B0500">
      <w:pPr>
        <w:jc w:val="center"/>
        <w:rPr>
          <w:b/>
          <w:color w:val="FF0000"/>
        </w:rPr>
      </w:pPr>
      <w:r w:rsidRPr="006B0500">
        <w:rPr>
          <w:b/>
          <w:color w:val="FF0000"/>
        </w:rPr>
        <w:t xml:space="preserve">    </w:t>
      </w:r>
    </w:p>
    <w:p w14:paraId="5607B6FC" w14:textId="77777777" w:rsidR="006B0500" w:rsidRPr="006B0500" w:rsidRDefault="006B0500" w:rsidP="006B0500">
      <w:pPr>
        <w:jc w:val="center"/>
        <w:rPr>
          <w:b/>
        </w:rPr>
      </w:pPr>
      <w:r w:rsidRPr="006B0500">
        <w:rPr>
          <w:b/>
          <w:color w:val="FF0000"/>
        </w:rPr>
        <w:t xml:space="preserve"> </w:t>
      </w:r>
      <w:r w:rsidRPr="006B0500">
        <w:rPr>
          <w:b/>
        </w:rPr>
        <w:t>17531 «Рабочий зеленного хозяйства»</w:t>
      </w:r>
    </w:p>
    <w:p w14:paraId="0103D52A" w14:textId="77777777" w:rsidR="006B0500" w:rsidRPr="006B0500" w:rsidRDefault="006B0500" w:rsidP="006B0500">
      <w:pPr>
        <w:jc w:val="center"/>
      </w:pPr>
    </w:p>
    <w:p w14:paraId="0B156A27" w14:textId="77777777" w:rsidR="006B0500" w:rsidRPr="006B0500" w:rsidRDefault="006B0500" w:rsidP="006B0500"/>
    <w:p w14:paraId="4F960EFE" w14:textId="77777777" w:rsidR="006B0500" w:rsidRPr="006B0500" w:rsidRDefault="006B0500" w:rsidP="006B0500"/>
    <w:p w14:paraId="4ACA0DC9" w14:textId="77777777" w:rsidR="006B0500" w:rsidRPr="006B0500" w:rsidRDefault="006B0500" w:rsidP="006B0500"/>
    <w:p w14:paraId="447FC291" w14:textId="77777777" w:rsidR="006B0500" w:rsidRPr="006B0500" w:rsidRDefault="006B0500" w:rsidP="006B0500"/>
    <w:p w14:paraId="745819C0" w14:textId="77777777" w:rsidR="006B0500" w:rsidRPr="006B0500" w:rsidRDefault="006B0500" w:rsidP="006B0500"/>
    <w:p w14:paraId="72E0DC39" w14:textId="77777777" w:rsidR="006B0500" w:rsidRPr="006B0500" w:rsidRDefault="006B0500" w:rsidP="006B0500">
      <w:pPr>
        <w:tabs>
          <w:tab w:val="left" w:pos="6125"/>
        </w:tabs>
      </w:pPr>
      <w:r w:rsidRPr="006B0500">
        <w:tab/>
      </w:r>
    </w:p>
    <w:p w14:paraId="376D721D" w14:textId="77777777" w:rsidR="006B0500" w:rsidRPr="006B0500" w:rsidRDefault="006B0500" w:rsidP="006B0500">
      <w:pPr>
        <w:tabs>
          <w:tab w:val="left" w:pos="6125"/>
        </w:tabs>
      </w:pPr>
    </w:p>
    <w:p w14:paraId="7CBFA2AA" w14:textId="77777777" w:rsidR="006B0500" w:rsidRPr="006B0500" w:rsidRDefault="006B0500" w:rsidP="006B0500">
      <w:pPr>
        <w:tabs>
          <w:tab w:val="left" w:pos="6125"/>
        </w:tabs>
      </w:pPr>
    </w:p>
    <w:p w14:paraId="5ED055AF" w14:textId="77777777" w:rsidR="006B0500" w:rsidRPr="006B0500" w:rsidRDefault="006B0500" w:rsidP="006B0500">
      <w:pPr>
        <w:tabs>
          <w:tab w:val="left" w:pos="6125"/>
        </w:tabs>
      </w:pPr>
    </w:p>
    <w:p w14:paraId="6DB9EEEE" w14:textId="77777777" w:rsidR="006B0500" w:rsidRDefault="006B0500" w:rsidP="006B0500">
      <w:pPr>
        <w:tabs>
          <w:tab w:val="left" w:pos="6125"/>
        </w:tabs>
      </w:pPr>
    </w:p>
    <w:p w14:paraId="0A36118B" w14:textId="77777777" w:rsidR="006B0500" w:rsidRDefault="006B0500" w:rsidP="006B0500">
      <w:pPr>
        <w:tabs>
          <w:tab w:val="left" w:pos="6125"/>
        </w:tabs>
      </w:pPr>
    </w:p>
    <w:p w14:paraId="574BC9CD" w14:textId="77777777" w:rsidR="006B0500" w:rsidRDefault="006B0500" w:rsidP="006B0500">
      <w:pPr>
        <w:tabs>
          <w:tab w:val="left" w:pos="6125"/>
        </w:tabs>
      </w:pPr>
    </w:p>
    <w:p w14:paraId="1189A22E" w14:textId="77777777" w:rsidR="006B0500" w:rsidRDefault="006B0500" w:rsidP="006B0500">
      <w:pPr>
        <w:tabs>
          <w:tab w:val="left" w:pos="6125"/>
        </w:tabs>
      </w:pPr>
    </w:p>
    <w:p w14:paraId="681F76FB" w14:textId="77777777" w:rsidR="006B0500" w:rsidRDefault="006B0500" w:rsidP="006B0500">
      <w:pPr>
        <w:tabs>
          <w:tab w:val="left" w:pos="6125"/>
        </w:tabs>
      </w:pPr>
    </w:p>
    <w:p w14:paraId="1A2464D6" w14:textId="77777777" w:rsidR="006B0500" w:rsidRDefault="006B0500" w:rsidP="006B0500">
      <w:pPr>
        <w:tabs>
          <w:tab w:val="left" w:pos="6125"/>
        </w:tabs>
      </w:pPr>
    </w:p>
    <w:p w14:paraId="013D1D91" w14:textId="77777777" w:rsidR="006B0500" w:rsidRDefault="006B0500" w:rsidP="006B0500">
      <w:pPr>
        <w:tabs>
          <w:tab w:val="left" w:pos="6125"/>
        </w:tabs>
      </w:pPr>
    </w:p>
    <w:p w14:paraId="20A40384" w14:textId="77777777" w:rsidR="006B0500" w:rsidRDefault="006B0500" w:rsidP="006B0500">
      <w:pPr>
        <w:tabs>
          <w:tab w:val="left" w:pos="6125"/>
        </w:tabs>
      </w:pPr>
    </w:p>
    <w:p w14:paraId="4F27AF80" w14:textId="77777777" w:rsidR="006B0500" w:rsidRDefault="006B0500" w:rsidP="006B0500">
      <w:pPr>
        <w:tabs>
          <w:tab w:val="left" w:pos="6125"/>
        </w:tabs>
      </w:pPr>
    </w:p>
    <w:p w14:paraId="4084B0F5" w14:textId="77777777" w:rsidR="006B0500" w:rsidRDefault="006B0500" w:rsidP="006B0500">
      <w:pPr>
        <w:tabs>
          <w:tab w:val="left" w:pos="6125"/>
        </w:tabs>
      </w:pPr>
    </w:p>
    <w:p w14:paraId="3D8574EE" w14:textId="77777777" w:rsidR="006B0500" w:rsidRDefault="006B0500" w:rsidP="006B0500">
      <w:pPr>
        <w:tabs>
          <w:tab w:val="left" w:pos="6125"/>
        </w:tabs>
      </w:pPr>
    </w:p>
    <w:p w14:paraId="43E3A4B4" w14:textId="77777777" w:rsidR="006B0500" w:rsidRDefault="006B0500" w:rsidP="006B0500">
      <w:pPr>
        <w:tabs>
          <w:tab w:val="left" w:pos="6125"/>
        </w:tabs>
      </w:pPr>
    </w:p>
    <w:p w14:paraId="0F3269DB" w14:textId="77777777" w:rsidR="006B0500" w:rsidRDefault="006B0500" w:rsidP="006B0500">
      <w:pPr>
        <w:tabs>
          <w:tab w:val="left" w:pos="6125"/>
        </w:tabs>
      </w:pPr>
    </w:p>
    <w:p w14:paraId="1C13AF95" w14:textId="77777777" w:rsidR="006B0500" w:rsidRDefault="006B0500" w:rsidP="006B0500">
      <w:pPr>
        <w:tabs>
          <w:tab w:val="left" w:pos="6125"/>
        </w:tabs>
      </w:pPr>
    </w:p>
    <w:p w14:paraId="3A43A35F" w14:textId="77777777" w:rsidR="006B0500" w:rsidRPr="006B0500" w:rsidRDefault="006B0500" w:rsidP="006B0500">
      <w:pPr>
        <w:tabs>
          <w:tab w:val="left" w:pos="6125"/>
        </w:tabs>
      </w:pPr>
    </w:p>
    <w:p w14:paraId="11101A13" w14:textId="77777777" w:rsidR="006B0500" w:rsidRPr="006B0500" w:rsidRDefault="006B0500" w:rsidP="006B0500">
      <w:pPr>
        <w:tabs>
          <w:tab w:val="left" w:pos="6125"/>
        </w:tabs>
      </w:pPr>
    </w:p>
    <w:p w14:paraId="31C4F6E3" w14:textId="77777777" w:rsidR="006B0500" w:rsidRPr="006B0500" w:rsidRDefault="006B0500" w:rsidP="006B0500">
      <w:pPr>
        <w:tabs>
          <w:tab w:val="left" w:pos="6125"/>
        </w:tabs>
        <w:jc w:val="center"/>
        <w:rPr>
          <w:bCs/>
        </w:rPr>
      </w:pPr>
      <w:r w:rsidRPr="006B0500">
        <w:rPr>
          <w:bCs/>
        </w:rPr>
        <w:t>2025 г.</w:t>
      </w:r>
    </w:p>
    <w:p w14:paraId="6C402DD7" w14:textId="77777777" w:rsidR="006B0500" w:rsidRDefault="006B0500" w:rsidP="006B0500">
      <w:pPr>
        <w:tabs>
          <w:tab w:val="left" w:pos="6125"/>
        </w:tabs>
        <w:jc w:val="center"/>
        <w:rPr>
          <w:bCs/>
        </w:rPr>
      </w:pPr>
    </w:p>
    <w:p w14:paraId="689B5A5E" w14:textId="77777777" w:rsidR="006B0500" w:rsidRPr="006B0500" w:rsidRDefault="006B0500" w:rsidP="006B0500">
      <w:pPr>
        <w:spacing w:line="360" w:lineRule="auto"/>
      </w:pPr>
    </w:p>
    <w:p w14:paraId="2AE6ACA1" w14:textId="77777777" w:rsidR="006B0500" w:rsidRDefault="006B0500" w:rsidP="006B0500">
      <w:pPr>
        <w:spacing w:line="360" w:lineRule="auto"/>
      </w:pPr>
    </w:p>
    <w:p w14:paraId="6F3A0ABE" w14:textId="77777777" w:rsidR="00A75E99" w:rsidRDefault="00A75E99" w:rsidP="006B0500">
      <w:pPr>
        <w:spacing w:line="360" w:lineRule="auto"/>
      </w:pPr>
    </w:p>
    <w:p w14:paraId="20BAFB62" w14:textId="77777777" w:rsidR="00A75E99" w:rsidRPr="006B0500" w:rsidRDefault="00A75E99" w:rsidP="006B0500">
      <w:pPr>
        <w:spacing w:line="360" w:lineRule="auto"/>
      </w:pPr>
    </w:p>
    <w:p w14:paraId="6E796637" w14:textId="77777777" w:rsidR="006B0500" w:rsidRPr="006B0500" w:rsidRDefault="006B0500" w:rsidP="006B0500">
      <w:pPr>
        <w:spacing w:line="360" w:lineRule="auto"/>
      </w:pPr>
    </w:p>
    <w:p w14:paraId="3E3D8187" w14:textId="77777777" w:rsidR="001A2FC9" w:rsidRDefault="001A2FC9" w:rsidP="006B0500">
      <w:pPr>
        <w:jc w:val="both"/>
      </w:pPr>
    </w:p>
    <w:p w14:paraId="66502A26" w14:textId="77777777" w:rsidR="001A2FC9" w:rsidRDefault="001A2FC9" w:rsidP="006B0500">
      <w:pPr>
        <w:jc w:val="both"/>
      </w:pPr>
    </w:p>
    <w:p w14:paraId="61CB3ED5" w14:textId="6EFCCAFD" w:rsidR="006B0500" w:rsidRDefault="001A2FC9" w:rsidP="006B0500">
      <w:pPr>
        <w:jc w:val="both"/>
      </w:pPr>
      <w:r w:rsidRPr="001A2FC9">
        <w:t>Адаптированная основная программа профессиональной подготовки разработана</w:t>
      </w:r>
      <w:r>
        <w:t xml:space="preserve"> на основе:</w:t>
      </w:r>
    </w:p>
    <w:p w14:paraId="0C42E01F" w14:textId="482DC6F4" w:rsidR="001A2FC9" w:rsidRDefault="001A2FC9" w:rsidP="001A2FC9">
      <w:pPr>
        <w:widowControl w:val="0"/>
        <w:jc w:val="both"/>
      </w:pPr>
      <w:r>
        <w:t>- федерального государственного образовательного стандарта среднего профессионального образования по профессии 35.01.19 Мастер садово-паркового и ландшафтного строительства, утвержденного приказом Министерства просвещения Российской Федерации 21 ноября 2023 г. № 881, по программе профессионального обучения (программе профессиональной подготовки) по профессии рабочего 17531 Рабочий зелёного хозяйства из числа лиц с ограниченными возможностями здоровья ( с различными формами умственной отсталости), не имеющих основного общего или среднего общего образования и не достигших двадцати трёх лет.</w:t>
      </w:r>
    </w:p>
    <w:p w14:paraId="7C9CB690" w14:textId="77777777" w:rsidR="001A2FC9" w:rsidRDefault="001A2FC9" w:rsidP="001A2FC9">
      <w:pPr>
        <w:widowControl w:val="0"/>
        <w:jc w:val="both"/>
      </w:pPr>
    </w:p>
    <w:p w14:paraId="2314B714" w14:textId="77777777" w:rsidR="001A2FC9" w:rsidRDefault="001A2FC9" w:rsidP="001A2FC9">
      <w:pPr>
        <w:widowControl w:val="0"/>
        <w:jc w:val="both"/>
      </w:pPr>
      <w:r>
        <w:t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«17531 Рабочий зелёного хозяйства».</w:t>
      </w:r>
    </w:p>
    <w:p w14:paraId="02A197A2" w14:textId="77777777" w:rsidR="001A2FC9" w:rsidRPr="006B0500" w:rsidRDefault="001A2FC9" w:rsidP="006B0500">
      <w:pPr>
        <w:jc w:val="both"/>
      </w:pPr>
    </w:p>
    <w:p w14:paraId="4D365016" w14:textId="77777777" w:rsidR="006B0500" w:rsidRPr="006B0500" w:rsidRDefault="006B0500" w:rsidP="006B0500">
      <w:pPr>
        <w:jc w:val="both"/>
      </w:pPr>
    </w:p>
    <w:p w14:paraId="404AA8DB" w14:textId="77777777" w:rsidR="00A75E99" w:rsidRDefault="006B0500" w:rsidP="006B0500">
      <w:pPr>
        <w:jc w:val="both"/>
      </w:pPr>
      <w:r w:rsidRPr="006B0500">
        <w:rPr>
          <w:b/>
        </w:rPr>
        <w:t>Организация – разработчик</w:t>
      </w:r>
      <w:r w:rsidRPr="006B0500">
        <w:t xml:space="preserve"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</w:t>
      </w:r>
    </w:p>
    <w:p w14:paraId="37AB4C9C" w14:textId="0B3CB3A0" w:rsidR="006B0500" w:rsidRPr="006B0500" w:rsidRDefault="006B0500" w:rsidP="006B0500">
      <w:pPr>
        <w:jc w:val="both"/>
        <w:rPr>
          <w:spacing w:val="2"/>
        </w:rPr>
      </w:pPr>
      <w:r w:rsidRPr="006B0500">
        <w:t>(ГБПОУ  «ВАТТ-ККК»).</w:t>
      </w:r>
    </w:p>
    <w:p w14:paraId="41A6D6BC" w14:textId="77777777" w:rsidR="006B0500" w:rsidRPr="006B0500" w:rsidRDefault="006B0500" w:rsidP="006B0500">
      <w:pPr>
        <w:rPr>
          <w:rFonts w:eastAsia="Calibri"/>
          <w:b/>
          <w:lang w:eastAsia="en-US"/>
        </w:rPr>
      </w:pPr>
    </w:p>
    <w:p w14:paraId="3888D0E0" w14:textId="77777777" w:rsidR="006B0500" w:rsidRPr="006B0500" w:rsidRDefault="006B0500" w:rsidP="006B0500">
      <w:pPr>
        <w:rPr>
          <w:rFonts w:eastAsia="Calibri"/>
          <w:b/>
          <w:lang w:eastAsia="en-US"/>
        </w:rPr>
      </w:pPr>
    </w:p>
    <w:p w14:paraId="73C1EE66" w14:textId="77777777" w:rsidR="006B0500" w:rsidRPr="006B0500" w:rsidRDefault="006B0500" w:rsidP="006B0500">
      <w:pPr>
        <w:widowControl w:val="0"/>
        <w:rPr>
          <w:b/>
        </w:rPr>
      </w:pPr>
      <w:r w:rsidRPr="006B0500">
        <w:rPr>
          <w:b/>
        </w:rPr>
        <w:t xml:space="preserve">Рассмотрено и утверждено </w:t>
      </w:r>
    </w:p>
    <w:p w14:paraId="71E3B4C4" w14:textId="77777777" w:rsidR="006B0500" w:rsidRPr="006B0500" w:rsidRDefault="006B0500" w:rsidP="006B0500">
      <w:pPr>
        <w:widowControl w:val="0"/>
        <w:rPr>
          <w:b/>
        </w:rPr>
      </w:pPr>
      <w:r w:rsidRPr="006B0500">
        <w:rPr>
          <w:b/>
        </w:rPr>
        <w:t>Протоколом педагогического совета</w:t>
      </w:r>
    </w:p>
    <w:p w14:paraId="479AAAD4" w14:textId="77777777" w:rsidR="006B0500" w:rsidRPr="006B0500" w:rsidRDefault="006B0500" w:rsidP="006B0500">
      <w:pPr>
        <w:widowControl w:val="0"/>
        <w:rPr>
          <w:b/>
        </w:rPr>
      </w:pPr>
      <w:r w:rsidRPr="006B0500">
        <w:rPr>
          <w:b/>
        </w:rPr>
        <w:t>ГБПОУ «ВАТТ-ККК»</w:t>
      </w:r>
    </w:p>
    <w:p w14:paraId="139868F3" w14:textId="77777777" w:rsidR="006B0500" w:rsidRPr="006B0500" w:rsidRDefault="006B0500" w:rsidP="006B0500">
      <w:pPr>
        <w:widowControl w:val="0"/>
        <w:rPr>
          <w:b/>
        </w:rPr>
      </w:pPr>
      <w:r w:rsidRPr="006B0500">
        <w:rPr>
          <w:b/>
        </w:rPr>
        <w:t>Протокол № 6 от 30.06.2025 г.</w:t>
      </w:r>
    </w:p>
    <w:p w14:paraId="58FEF543" w14:textId="77777777" w:rsidR="006B0500" w:rsidRPr="006B0500" w:rsidRDefault="006B0500" w:rsidP="006B0500">
      <w:pPr>
        <w:widowControl w:val="0"/>
        <w:rPr>
          <w:b/>
        </w:rPr>
      </w:pPr>
    </w:p>
    <w:p w14:paraId="4813F404" w14:textId="77777777" w:rsidR="006B0500" w:rsidRPr="006B0500" w:rsidRDefault="006B0500" w:rsidP="006B0500">
      <w:pPr>
        <w:widowControl w:val="0"/>
        <w:rPr>
          <w:bCs/>
        </w:rPr>
      </w:pPr>
      <w:r w:rsidRPr="006B0500">
        <w:rPr>
          <w:bCs/>
        </w:rPr>
        <w:t xml:space="preserve">Разработчик: Литвинова Е.В., преподаватель </w:t>
      </w:r>
      <w:r w:rsidRPr="006B0500">
        <w:rPr>
          <w:bCs/>
          <w:lang w:val="en-US"/>
        </w:rPr>
        <w:t>I</w:t>
      </w:r>
      <w:r w:rsidRPr="006B0500">
        <w:rPr>
          <w:bCs/>
        </w:rPr>
        <w:t xml:space="preserve"> категории</w:t>
      </w:r>
    </w:p>
    <w:p w14:paraId="40850DC7" w14:textId="77777777" w:rsidR="006B0500" w:rsidRPr="006B0500" w:rsidRDefault="006B0500" w:rsidP="006B0500">
      <w:pPr>
        <w:widowControl w:val="0"/>
        <w:rPr>
          <w:bCs/>
        </w:rPr>
      </w:pPr>
    </w:p>
    <w:p w14:paraId="4B6E5A58" w14:textId="77777777" w:rsidR="006B0500" w:rsidRPr="006B0500" w:rsidRDefault="006B0500" w:rsidP="006B0500">
      <w:pPr>
        <w:widowControl w:val="0"/>
      </w:pPr>
    </w:p>
    <w:p w14:paraId="638CADA5" w14:textId="77777777" w:rsidR="006B0500" w:rsidRPr="006B0500" w:rsidRDefault="006B0500" w:rsidP="006B0500">
      <w:pPr>
        <w:widowControl w:val="0"/>
      </w:pPr>
    </w:p>
    <w:p w14:paraId="26EE7E51" w14:textId="77777777" w:rsidR="006B0500" w:rsidRPr="006B0500" w:rsidRDefault="006B0500" w:rsidP="006B0500">
      <w:pPr>
        <w:widowControl w:val="0"/>
      </w:pPr>
    </w:p>
    <w:p w14:paraId="2670A811" w14:textId="77777777" w:rsidR="006B0500" w:rsidRPr="006B0500" w:rsidRDefault="006B0500" w:rsidP="006B0500">
      <w:pPr>
        <w:widowControl w:val="0"/>
      </w:pPr>
    </w:p>
    <w:p w14:paraId="4AEC6852" w14:textId="77777777" w:rsidR="006B0500" w:rsidRPr="006B0500" w:rsidRDefault="006B0500" w:rsidP="006B0500">
      <w:pPr>
        <w:widowControl w:val="0"/>
        <w:jc w:val="center"/>
      </w:pPr>
    </w:p>
    <w:p w14:paraId="623E0BDA" w14:textId="77777777" w:rsidR="00086B2C" w:rsidRPr="00FA594F" w:rsidRDefault="00086B2C" w:rsidP="00086B2C">
      <w:pPr>
        <w:jc w:val="center"/>
      </w:pPr>
    </w:p>
    <w:p w14:paraId="01599DD0" w14:textId="77777777" w:rsidR="00086B2C" w:rsidRPr="00FA594F" w:rsidRDefault="00086B2C" w:rsidP="00086B2C">
      <w:pPr>
        <w:jc w:val="center"/>
      </w:pPr>
    </w:p>
    <w:p w14:paraId="6607F274" w14:textId="77777777" w:rsidR="00086B2C" w:rsidRPr="00FA594F" w:rsidRDefault="00086B2C" w:rsidP="00086B2C">
      <w:pPr>
        <w:jc w:val="center"/>
      </w:pPr>
    </w:p>
    <w:p w14:paraId="6E4BD8CA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24468A73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703E0809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72CBEBDC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4F9FAA46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23E4630B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3B35C9A3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264B4EB9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559FD938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3DB2E3E0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3F6EE330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717548CF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6654D751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11B3E4F7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327538AC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22A74C52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1732203A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3B186E39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214E7115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2DBDF56C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3776C6E2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50AE1402" w14:textId="77777777" w:rsidR="00086B2C" w:rsidRDefault="00086B2C" w:rsidP="00523617">
      <w:pPr>
        <w:tabs>
          <w:tab w:val="left" w:pos="6125"/>
        </w:tabs>
        <w:jc w:val="center"/>
        <w:rPr>
          <w:bCs/>
        </w:rPr>
      </w:pPr>
    </w:p>
    <w:p w14:paraId="3FEBC5A6" w14:textId="77777777" w:rsidR="00086B2C" w:rsidRDefault="00086B2C" w:rsidP="00086B2C">
      <w:pPr>
        <w:tabs>
          <w:tab w:val="left" w:pos="6125"/>
        </w:tabs>
        <w:rPr>
          <w:bCs/>
        </w:rPr>
      </w:pPr>
    </w:p>
    <w:p w14:paraId="6DEF1605" w14:textId="5BB0AB3B" w:rsidR="00A56782" w:rsidRDefault="00A5678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523617" w:rsidRPr="00FA594F" w14:paraId="600D9CF7" w14:textId="77777777" w:rsidTr="006B0500">
        <w:tc>
          <w:tcPr>
            <w:tcW w:w="7668" w:type="dxa"/>
          </w:tcPr>
          <w:p w14:paraId="710E5255" w14:textId="77777777" w:rsidR="00EB7373" w:rsidRPr="00EB7373" w:rsidRDefault="00EB7373" w:rsidP="00EB7373">
            <w:pPr>
              <w:spacing w:after="160" w:line="259" w:lineRule="auto"/>
              <w:jc w:val="center"/>
              <w:rPr>
                <w:b/>
                <w:caps/>
                <w:sz w:val="22"/>
                <w:szCs w:val="22"/>
              </w:rPr>
            </w:pPr>
            <w:r w:rsidRPr="00EB7373">
              <w:rPr>
                <w:b/>
                <w:caps/>
                <w:sz w:val="22"/>
                <w:szCs w:val="22"/>
              </w:rPr>
              <w:t>СОДЕРЖАНИЕ</w:t>
            </w:r>
          </w:p>
          <w:p w14:paraId="4D7989DA" w14:textId="23AEFD68" w:rsidR="00EB7373" w:rsidRPr="00EB7373" w:rsidRDefault="00EB7373" w:rsidP="00EB7373">
            <w:pPr>
              <w:numPr>
                <w:ilvl w:val="0"/>
                <w:numId w:val="15"/>
              </w:numPr>
              <w:spacing w:after="160" w:line="259" w:lineRule="auto"/>
              <w:rPr>
                <w:b/>
                <w:caps/>
                <w:sz w:val="22"/>
                <w:szCs w:val="22"/>
              </w:rPr>
            </w:pPr>
            <w:r w:rsidRPr="00EB7373">
              <w:rPr>
                <w:b/>
                <w:bCs/>
                <w:caps/>
                <w:sz w:val="22"/>
                <w:szCs w:val="22"/>
              </w:rPr>
              <w:t>ОБЩАЯ ХАРАКТЕРИСТИКА РАБОЧЕЙ ПРОГРАММЫ УЧЕБНОЙ ДИСЦИПЛИНЫ…………………………………………………</w:t>
            </w:r>
            <w:r>
              <w:rPr>
                <w:b/>
                <w:bCs/>
                <w:caps/>
                <w:sz w:val="22"/>
                <w:szCs w:val="22"/>
              </w:rPr>
              <w:t>стр.4-5</w:t>
            </w:r>
          </w:p>
          <w:p w14:paraId="4AAA5D84" w14:textId="46E28EAB" w:rsidR="00EB7373" w:rsidRPr="00EB7373" w:rsidRDefault="00EB7373" w:rsidP="00EB7373">
            <w:pPr>
              <w:numPr>
                <w:ilvl w:val="0"/>
                <w:numId w:val="15"/>
              </w:numPr>
              <w:spacing w:after="160" w:line="259" w:lineRule="auto"/>
              <w:rPr>
                <w:b/>
                <w:caps/>
                <w:sz w:val="22"/>
                <w:szCs w:val="22"/>
              </w:rPr>
            </w:pPr>
            <w:r w:rsidRPr="00EB7373">
              <w:rPr>
                <w:b/>
                <w:bCs/>
                <w:caps/>
                <w:sz w:val="22"/>
                <w:szCs w:val="22"/>
              </w:rPr>
              <w:t>СТРУКТУРА И СОДЕРЖАНИЕ УЧЕБНОЙ ДИСЦИПЛИНЫ……</w:t>
            </w:r>
            <w:r>
              <w:rPr>
                <w:b/>
                <w:bCs/>
                <w:caps/>
                <w:sz w:val="22"/>
                <w:szCs w:val="22"/>
              </w:rPr>
              <w:t>……………………………………………</w:t>
            </w:r>
            <w:r w:rsidRPr="00EB7373">
              <w:rPr>
                <w:b/>
                <w:bCs/>
                <w:caps/>
                <w:sz w:val="22"/>
                <w:szCs w:val="22"/>
              </w:rPr>
              <w:t>стр.</w:t>
            </w:r>
            <w:r>
              <w:rPr>
                <w:b/>
                <w:bCs/>
                <w:caps/>
                <w:sz w:val="22"/>
                <w:szCs w:val="22"/>
              </w:rPr>
              <w:t>6-</w:t>
            </w:r>
            <w:r w:rsidR="007E166F">
              <w:rPr>
                <w:b/>
                <w:bCs/>
                <w:caps/>
                <w:sz w:val="22"/>
                <w:szCs w:val="22"/>
              </w:rPr>
              <w:t>10</w:t>
            </w:r>
          </w:p>
          <w:p w14:paraId="4EC55FB4" w14:textId="77777777" w:rsidR="007E166F" w:rsidRPr="007E166F" w:rsidRDefault="00EB7373" w:rsidP="006B0500">
            <w:pPr>
              <w:numPr>
                <w:ilvl w:val="0"/>
                <w:numId w:val="15"/>
              </w:numPr>
              <w:spacing w:after="160" w:line="259" w:lineRule="auto"/>
              <w:rPr>
                <w:b/>
                <w:caps/>
                <w:sz w:val="22"/>
                <w:szCs w:val="22"/>
              </w:rPr>
            </w:pPr>
            <w:r w:rsidRPr="007E166F">
              <w:rPr>
                <w:b/>
                <w:bCs/>
                <w:caps/>
                <w:sz w:val="22"/>
                <w:szCs w:val="22"/>
              </w:rPr>
              <w:t>УСЛОВИЯ РЕАЛИЗАЦИИ РАБОЧЕЙ ПРОГРАММЫ УЧЕБНОЙ ДИСЦИПЛИНЫ…………………………………………………стр.</w:t>
            </w:r>
            <w:r w:rsidR="007E166F" w:rsidRPr="007E166F">
              <w:rPr>
                <w:b/>
                <w:bCs/>
                <w:caps/>
                <w:sz w:val="22"/>
                <w:szCs w:val="22"/>
              </w:rPr>
              <w:t>11</w:t>
            </w:r>
          </w:p>
          <w:p w14:paraId="176BDE84" w14:textId="2B8935D5" w:rsidR="00EB7373" w:rsidRPr="007E166F" w:rsidRDefault="00EB7373" w:rsidP="006B0500">
            <w:pPr>
              <w:numPr>
                <w:ilvl w:val="0"/>
                <w:numId w:val="15"/>
              </w:numPr>
              <w:spacing w:after="160" w:line="259" w:lineRule="auto"/>
              <w:rPr>
                <w:b/>
                <w:caps/>
                <w:sz w:val="22"/>
                <w:szCs w:val="22"/>
              </w:rPr>
            </w:pPr>
            <w:r w:rsidRPr="007E166F">
              <w:rPr>
                <w:b/>
                <w:bCs/>
                <w:caps/>
                <w:sz w:val="22"/>
                <w:szCs w:val="22"/>
              </w:rPr>
              <w:t>КОНТРОЛЬ И ОЦЕНКА РЕЗУЛЬТАТОВ ОСВОЕНИЯ УЧЕБНОЙ ДИСЦИПЛИНЫ………………………………………………….стр.1</w:t>
            </w:r>
            <w:r w:rsidR="007E166F">
              <w:rPr>
                <w:b/>
                <w:bCs/>
                <w:caps/>
                <w:sz w:val="22"/>
                <w:szCs w:val="22"/>
              </w:rPr>
              <w:t>2</w:t>
            </w:r>
            <w:r w:rsidRPr="007E166F">
              <w:rPr>
                <w:b/>
                <w:bCs/>
                <w:caps/>
                <w:sz w:val="22"/>
                <w:szCs w:val="22"/>
              </w:rPr>
              <w:t>-1</w:t>
            </w:r>
            <w:r w:rsidR="007E166F">
              <w:rPr>
                <w:b/>
                <w:bCs/>
                <w:caps/>
                <w:sz w:val="22"/>
                <w:szCs w:val="22"/>
              </w:rPr>
              <w:t>5</w:t>
            </w:r>
          </w:p>
          <w:p w14:paraId="634D8E95" w14:textId="77777777" w:rsidR="00523617" w:rsidRPr="00FA594F" w:rsidRDefault="00523617" w:rsidP="00EB7373">
            <w:pPr>
              <w:spacing w:after="160" w:line="259" w:lineRule="auto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14:paraId="3163E324" w14:textId="77777777" w:rsidR="00523617" w:rsidRPr="00FA594F" w:rsidRDefault="00523617" w:rsidP="006B0500">
            <w:pPr>
              <w:snapToGrid w:val="0"/>
              <w:jc w:val="center"/>
            </w:pPr>
          </w:p>
        </w:tc>
      </w:tr>
    </w:tbl>
    <w:p w14:paraId="054B951D" w14:textId="77777777" w:rsidR="00523617" w:rsidRPr="00FA594F" w:rsidRDefault="00523617" w:rsidP="00523617">
      <w:pPr>
        <w:rPr>
          <w:b/>
        </w:rPr>
      </w:pPr>
    </w:p>
    <w:p w14:paraId="3FA423CC" w14:textId="77777777" w:rsidR="00523617" w:rsidRPr="00FA594F" w:rsidRDefault="00523617" w:rsidP="00523617">
      <w:pPr>
        <w:rPr>
          <w:b/>
        </w:rPr>
      </w:pPr>
    </w:p>
    <w:p w14:paraId="16FE0DAC" w14:textId="77777777" w:rsidR="00523617" w:rsidRPr="00FA594F" w:rsidRDefault="00523617" w:rsidP="00523617">
      <w:pPr>
        <w:rPr>
          <w:b/>
        </w:rPr>
      </w:pPr>
    </w:p>
    <w:p w14:paraId="2B5F3AAE" w14:textId="77777777" w:rsidR="00523617" w:rsidRPr="00FA594F" w:rsidRDefault="00523617" w:rsidP="00523617">
      <w:pPr>
        <w:rPr>
          <w:b/>
        </w:rPr>
      </w:pPr>
    </w:p>
    <w:p w14:paraId="7F5AEBB7" w14:textId="77777777" w:rsidR="00523617" w:rsidRPr="00FA594F" w:rsidRDefault="00523617" w:rsidP="00523617">
      <w:pPr>
        <w:rPr>
          <w:b/>
        </w:rPr>
      </w:pPr>
    </w:p>
    <w:p w14:paraId="5E11C8C2" w14:textId="77777777" w:rsidR="00523617" w:rsidRPr="00FA594F" w:rsidRDefault="00523617" w:rsidP="00523617">
      <w:pPr>
        <w:rPr>
          <w:b/>
        </w:rPr>
      </w:pPr>
    </w:p>
    <w:p w14:paraId="6B4FAF4A" w14:textId="77777777" w:rsidR="00523617" w:rsidRPr="00FA594F" w:rsidRDefault="00523617" w:rsidP="00523617">
      <w:pPr>
        <w:rPr>
          <w:b/>
        </w:rPr>
      </w:pPr>
    </w:p>
    <w:p w14:paraId="6B048A8A" w14:textId="77777777" w:rsidR="00523617" w:rsidRPr="00FA594F" w:rsidRDefault="00523617" w:rsidP="00523617">
      <w:pPr>
        <w:rPr>
          <w:b/>
        </w:rPr>
      </w:pPr>
    </w:p>
    <w:p w14:paraId="2843B643" w14:textId="77777777" w:rsidR="00523617" w:rsidRPr="00FA594F" w:rsidRDefault="00523617" w:rsidP="00523617">
      <w:pPr>
        <w:rPr>
          <w:b/>
        </w:rPr>
      </w:pPr>
    </w:p>
    <w:p w14:paraId="48B3F1FF" w14:textId="77777777" w:rsidR="00523617" w:rsidRPr="00FA594F" w:rsidRDefault="00523617" w:rsidP="00523617">
      <w:pPr>
        <w:rPr>
          <w:b/>
        </w:rPr>
      </w:pPr>
    </w:p>
    <w:p w14:paraId="3A578C51" w14:textId="77777777" w:rsidR="00523617" w:rsidRPr="00FA594F" w:rsidRDefault="00523617" w:rsidP="00523617">
      <w:pPr>
        <w:rPr>
          <w:b/>
        </w:rPr>
      </w:pPr>
    </w:p>
    <w:p w14:paraId="4BAEE09B" w14:textId="77777777" w:rsidR="00523617" w:rsidRPr="00FA594F" w:rsidRDefault="00523617" w:rsidP="00523617">
      <w:pPr>
        <w:rPr>
          <w:b/>
        </w:rPr>
      </w:pPr>
    </w:p>
    <w:p w14:paraId="0EEB8AB4" w14:textId="77777777" w:rsidR="00523617" w:rsidRPr="00FA594F" w:rsidRDefault="00523617" w:rsidP="00523617">
      <w:pPr>
        <w:rPr>
          <w:b/>
        </w:rPr>
      </w:pPr>
    </w:p>
    <w:p w14:paraId="7D34E08C" w14:textId="77777777" w:rsidR="00523617" w:rsidRPr="00FA594F" w:rsidRDefault="00523617" w:rsidP="00523617">
      <w:pPr>
        <w:rPr>
          <w:b/>
        </w:rPr>
      </w:pPr>
    </w:p>
    <w:p w14:paraId="70974DCC" w14:textId="77777777" w:rsidR="00523617" w:rsidRPr="00FA594F" w:rsidRDefault="00523617" w:rsidP="00523617">
      <w:pPr>
        <w:rPr>
          <w:b/>
        </w:rPr>
      </w:pPr>
    </w:p>
    <w:p w14:paraId="77907D86" w14:textId="77777777" w:rsidR="00523617" w:rsidRPr="00FA594F" w:rsidRDefault="00523617" w:rsidP="00523617">
      <w:pPr>
        <w:rPr>
          <w:b/>
        </w:rPr>
      </w:pPr>
    </w:p>
    <w:p w14:paraId="7D2C659A" w14:textId="77777777" w:rsidR="00523617" w:rsidRPr="00FA594F" w:rsidRDefault="00523617" w:rsidP="00523617">
      <w:pPr>
        <w:rPr>
          <w:b/>
        </w:rPr>
      </w:pPr>
    </w:p>
    <w:p w14:paraId="2B42C2C0" w14:textId="77777777" w:rsidR="00523617" w:rsidRPr="00FA594F" w:rsidRDefault="00523617" w:rsidP="00523617">
      <w:pPr>
        <w:rPr>
          <w:b/>
        </w:rPr>
      </w:pPr>
    </w:p>
    <w:p w14:paraId="3B3618B1" w14:textId="77777777" w:rsidR="00523617" w:rsidRPr="00FA594F" w:rsidRDefault="00523617" w:rsidP="00523617">
      <w:pPr>
        <w:rPr>
          <w:b/>
        </w:rPr>
      </w:pPr>
    </w:p>
    <w:p w14:paraId="255E0915" w14:textId="77777777" w:rsidR="00523617" w:rsidRPr="00FA594F" w:rsidRDefault="00523617" w:rsidP="00523617">
      <w:pPr>
        <w:rPr>
          <w:b/>
        </w:rPr>
      </w:pPr>
    </w:p>
    <w:p w14:paraId="238F28BF" w14:textId="77777777" w:rsidR="00523617" w:rsidRPr="00FA594F" w:rsidRDefault="00523617" w:rsidP="00523617">
      <w:pPr>
        <w:rPr>
          <w:b/>
        </w:rPr>
      </w:pPr>
    </w:p>
    <w:p w14:paraId="461AF11E" w14:textId="77777777" w:rsidR="00523617" w:rsidRPr="00FA594F" w:rsidRDefault="00523617" w:rsidP="00523617">
      <w:pPr>
        <w:rPr>
          <w:b/>
        </w:rPr>
      </w:pPr>
    </w:p>
    <w:p w14:paraId="12A0DB8D" w14:textId="77777777" w:rsidR="00523617" w:rsidRDefault="00523617" w:rsidP="00523617">
      <w:pPr>
        <w:rPr>
          <w:b/>
        </w:rPr>
      </w:pPr>
    </w:p>
    <w:p w14:paraId="76BED600" w14:textId="77777777" w:rsidR="00EB7373" w:rsidRDefault="00EB7373" w:rsidP="00523617">
      <w:pPr>
        <w:rPr>
          <w:b/>
        </w:rPr>
      </w:pPr>
    </w:p>
    <w:p w14:paraId="26094992" w14:textId="77777777" w:rsidR="00EB7373" w:rsidRDefault="00EB7373" w:rsidP="00523617">
      <w:pPr>
        <w:rPr>
          <w:b/>
        </w:rPr>
      </w:pPr>
    </w:p>
    <w:p w14:paraId="4819CBA6" w14:textId="77777777" w:rsidR="00EB7373" w:rsidRDefault="00EB7373" w:rsidP="00523617">
      <w:pPr>
        <w:rPr>
          <w:b/>
        </w:rPr>
      </w:pPr>
    </w:p>
    <w:p w14:paraId="307C0FD8" w14:textId="77777777" w:rsidR="00EB7373" w:rsidRDefault="00EB7373" w:rsidP="00523617">
      <w:pPr>
        <w:rPr>
          <w:b/>
        </w:rPr>
      </w:pPr>
    </w:p>
    <w:p w14:paraId="0790870F" w14:textId="77777777" w:rsidR="00EB7373" w:rsidRDefault="00EB7373" w:rsidP="00523617">
      <w:pPr>
        <w:rPr>
          <w:b/>
        </w:rPr>
      </w:pPr>
    </w:p>
    <w:p w14:paraId="06728A78" w14:textId="77777777" w:rsidR="00EB7373" w:rsidRDefault="00EB7373" w:rsidP="00523617">
      <w:pPr>
        <w:rPr>
          <w:b/>
        </w:rPr>
      </w:pPr>
    </w:p>
    <w:p w14:paraId="19B48911" w14:textId="77777777" w:rsidR="00EB7373" w:rsidRDefault="00EB7373" w:rsidP="00523617">
      <w:pPr>
        <w:rPr>
          <w:b/>
        </w:rPr>
      </w:pPr>
    </w:p>
    <w:p w14:paraId="6335FD98" w14:textId="77777777" w:rsidR="00EB7373" w:rsidRDefault="00EB7373" w:rsidP="00523617">
      <w:pPr>
        <w:rPr>
          <w:b/>
        </w:rPr>
      </w:pPr>
    </w:p>
    <w:p w14:paraId="495781FA" w14:textId="77777777" w:rsidR="00EB7373" w:rsidRDefault="00EB7373" w:rsidP="00523617">
      <w:pPr>
        <w:rPr>
          <w:b/>
        </w:rPr>
      </w:pPr>
    </w:p>
    <w:p w14:paraId="6435B2F1" w14:textId="77777777" w:rsidR="00EB7373" w:rsidRDefault="00EB7373" w:rsidP="00523617">
      <w:pPr>
        <w:rPr>
          <w:b/>
        </w:rPr>
      </w:pPr>
    </w:p>
    <w:p w14:paraId="65721956" w14:textId="77777777" w:rsidR="00EB7373" w:rsidRDefault="00EB7373" w:rsidP="00523617">
      <w:pPr>
        <w:rPr>
          <w:b/>
        </w:rPr>
      </w:pPr>
    </w:p>
    <w:p w14:paraId="43603623" w14:textId="77777777" w:rsidR="00523617" w:rsidRPr="00FA594F" w:rsidRDefault="00523617" w:rsidP="00523617">
      <w:pPr>
        <w:rPr>
          <w:b/>
        </w:rPr>
      </w:pPr>
    </w:p>
    <w:p w14:paraId="7229E5B3" w14:textId="77777777" w:rsidR="00523617" w:rsidRDefault="00523617" w:rsidP="00523617">
      <w:pPr>
        <w:rPr>
          <w:b/>
        </w:rPr>
      </w:pPr>
    </w:p>
    <w:p w14:paraId="4B347B71" w14:textId="77777777" w:rsidR="00523617" w:rsidRPr="00FA594F" w:rsidRDefault="00523617" w:rsidP="00523617">
      <w:pPr>
        <w:rPr>
          <w:b/>
        </w:rPr>
      </w:pPr>
    </w:p>
    <w:p w14:paraId="377083A8" w14:textId="77777777" w:rsidR="00523617" w:rsidRPr="006330A3" w:rsidRDefault="00523617" w:rsidP="00523617">
      <w:pPr>
        <w:pStyle w:val="a9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330A3">
        <w:rPr>
          <w:rFonts w:ascii="Times New Roman" w:hAnsi="Times New Roman"/>
          <w:b/>
          <w:sz w:val="24"/>
          <w:szCs w:val="24"/>
        </w:rPr>
        <w:t>ОБЩАЯ ХАРАКТЕРИСТИКА РАБОЧЕЙ ПРОГРАММЫ УЧЕБНОЙ ДИСЦИПЛИНЫ</w:t>
      </w:r>
      <w:r w:rsidRPr="006330A3">
        <w:rPr>
          <w:rFonts w:ascii="Times New Roman" w:hAnsi="Times New Roman"/>
          <w:b/>
        </w:rPr>
        <w:t xml:space="preserve"> </w:t>
      </w:r>
    </w:p>
    <w:p w14:paraId="72778331" w14:textId="22AC390F" w:rsidR="00523617" w:rsidRPr="00FA594F" w:rsidRDefault="00A75E99" w:rsidP="00523617">
      <w:pPr>
        <w:jc w:val="center"/>
        <w:rPr>
          <w:b/>
        </w:rPr>
      </w:pPr>
      <w:r>
        <w:rPr>
          <w:b/>
        </w:rPr>
        <w:t>АЦ.02 Культура профессионала</w:t>
      </w:r>
    </w:p>
    <w:p w14:paraId="6DF0F3B9" w14:textId="77777777" w:rsidR="00523617" w:rsidRPr="00FA594F" w:rsidRDefault="00523617" w:rsidP="00523617">
      <w:pPr>
        <w:jc w:val="both"/>
        <w:rPr>
          <w:b/>
        </w:rPr>
      </w:pPr>
      <w:r w:rsidRPr="00FA594F">
        <w:rPr>
          <w:b/>
        </w:rPr>
        <w:t>1.1. Область применения программы</w:t>
      </w:r>
    </w:p>
    <w:p w14:paraId="4FC2E309" w14:textId="6B794569" w:rsidR="00523617" w:rsidRPr="00A75E99" w:rsidRDefault="00523617" w:rsidP="00A75E99">
      <w:pPr>
        <w:jc w:val="both"/>
        <w:rPr>
          <w:b/>
        </w:rPr>
      </w:pPr>
      <w:r w:rsidRPr="00FA594F">
        <w:t xml:space="preserve">Программа учебной дисциплины является частью </w:t>
      </w:r>
      <w:r>
        <w:t xml:space="preserve">программы профессионального обучения по профессии рабочего, должности служащего </w:t>
      </w:r>
      <w:r w:rsidR="00A75E99" w:rsidRPr="006B0500">
        <w:rPr>
          <w:b/>
        </w:rPr>
        <w:t>1753</w:t>
      </w:r>
      <w:r w:rsidR="00A75E99">
        <w:rPr>
          <w:b/>
        </w:rPr>
        <w:t>1 «Рабочий зеленного хозяйства»</w:t>
      </w:r>
    </w:p>
    <w:p w14:paraId="028CC097" w14:textId="05323606" w:rsidR="00523617" w:rsidRPr="00FA594F" w:rsidRDefault="00523617" w:rsidP="00523617">
      <w:pPr>
        <w:jc w:val="both"/>
        <w:rPr>
          <w:i/>
        </w:rPr>
      </w:pPr>
      <w:r w:rsidRPr="00FA594F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FA594F">
        <w:t>дисциплина</w:t>
      </w:r>
      <w:r w:rsidR="00A75E99">
        <w:t xml:space="preserve"> «Культура профессионала» </w:t>
      </w:r>
      <w:r w:rsidRPr="00FA594F">
        <w:t xml:space="preserve">входит в </w:t>
      </w:r>
      <w:r w:rsidR="00A75E99">
        <w:t>адаптационный</w:t>
      </w:r>
      <w:r w:rsidRPr="00FA594F">
        <w:t xml:space="preserve"> цикл.</w:t>
      </w:r>
      <w:r w:rsidRPr="00FA594F">
        <w:rPr>
          <w:i/>
        </w:rPr>
        <w:t xml:space="preserve">                              </w:t>
      </w:r>
    </w:p>
    <w:p w14:paraId="6CC51F0B" w14:textId="77777777" w:rsidR="00523617" w:rsidRPr="00FA594F" w:rsidRDefault="00523617" w:rsidP="00523617">
      <w:pPr>
        <w:jc w:val="both"/>
        <w:rPr>
          <w:b/>
        </w:rPr>
      </w:pPr>
      <w:r w:rsidRPr="00FA594F">
        <w:rPr>
          <w:b/>
        </w:rPr>
        <w:t>1.3. Цели и задачи дисциплины – требования к результатам освоения дисциплины:</w:t>
      </w:r>
    </w:p>
    <w:p w14:paraId="6144E00F" w14:textId="77777777" w:rsidR="00523617" w:rsidRPr="00FA594F" w:rsidRDefault="00523617" w:rsidP="00523617">
      <w:pPr>
        <w:jc w:val="both"/>
      </w:pPr>
      <w:r w:rsidRPr="00FA594F">
        <w:tab/>
        <w:t xml:space="preserve">В результате освоения дисциплины обучающийся </w:t>
      </w:r>
    </w:p>
    <w:p w14:paraId="2A5481FB" w14:textId="77777777" w:rsidR="00523617" w:rsidRPr="00FA594F" w:rsidRDefault="00523617" w:rsidP="00523617">
      <w:pPr>
        <w:jc w:val="both"/>
      </w:pPr>
      <w:r w:rsidRPr="00FA594F">
        <w:rPr>
          <w:b/>
        </w:rPr>
        <w:t>должен уметь</w:t>
      </w:r>
      <w:r w:rsidRPr="00FA594F">
        <w:t>:</w:t>
      </w:r>
    </w:p>
    <w:p w14:paraId="070B4E8F" w14:textId="77777777" w:rsidR="00523617" w:rsidRPr="00FD21B9" w:rsidRDefault="00523617" w:rsidP="00523617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применять техники и приемы эффективного общения в профессиональной деятельности; </w:t>
      </w:r>
    </w:p>
    <w:p w14:paraId="57D1654B" w14:textId="77777777" w:rsidR="00523617" w:rsidRPr="00FD21B9" w:rsidRDefault="00523617" w:rsidP="00523617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свободно общаться с людьми, выслушивать их, аргументировать свою точку зрения; </w:t>
      </w:r>
    </w:p>
    <w:p w14:paraId="1727C192" w14:textId="77777777" w:rsidR="00523617" w:rsidRPr="00FD21B9" w:rsidRDefault="00523617" w:rsidP="00523617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создавать атмосферу доброжелательности в процессе общения;</w:t>
      </w:r>
    </w:p>
    <w:p w14:paraId="6B39B0EA" w14:textId="77777777" w:rsidR="00523617" w:rsidRPr="00FD21B9" w:rsidRDefault="00523617" w:rsidP="00523617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 использовать приемы саморегуляции поведения в процессе межличностного общения.</w:t>
      </w:r>
    </w:p>
    <w:p w14:paraId="1F44E7A9" w14:textId="77777777" w:rsidR="00523617" w:rsidRPr="00FA594F" w:rsidRDefault="00523617" w:rsidP="00523617">
      <w:pPr>
        <w:jc w:val="both"/>
      </w:pPr>
      <w:r w:rsidRPr="00FA594F">
        <w:rPr>
          <w:b/>
        </w:rPr>
        <w:t>должен знать</w:t>
      </w:r>
      <w:r w:rsidRPr="00FA594F">
        <w:t>:</w:t>
      </w:r>
    </w:p>
    <w:p w14:paraId="3178128A" w14:textId="77777777" w:rsidR="00523617" w:rsidRPr="00FD21B9" w:rsidRDefault="00523617" w:rsidP="00523617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взаимосвязь общения и деятельности; </w:t>
      </w:r>
    </w:p>
    <w:p w14:paraId="666C114C" w14:textId="77777777" w:rsidR="00523617" w:rsidRPr="00FD21B9" w:rsidRDefault="00523617" w:rsidP="00523617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цели, функции, виды и уровни общения;</w:t>
      </w:r>
    </w:p>
    <w:p w14:paraId="5AE0704B" w14:textId="77777777" w:rsidR="00523617" w:rsidRPr="00FD21B9" w:rsidRDefault="00523617" w:rsidP="00523617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виды социальных взаимодействий;</w:t>
      </w:r>
    </w:p>
    <w:p w14:paraId="6F40C55C" w14:textId="77777777" w:rsidR="00523617" w:rsidRPr="00FD21B9" w:rsidRDefault="00523617" w:rsidP="00523617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техники и приемы общения, правила слушания, ведения беседы, убеждения;</w:t>
      </w:r>
    </w:p>
    <w:p w14:paraId="22E04BA4" w14:textId="77777777" w:rsidR="00523617" w:rsidRPr="00D4481F" w:rsidRDefault="00523617" w:rsidP="00523617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этические принципы общения; </w:t>
      </w:r>
    </w:p>
    <w:p w14:paraId="11C297BD" w14:textId="77777777" w:rsidR="00523617" w:rsidRDefault="00523617" w:rsidP="00523617">
      <w:pPr>
        <w:ind w:firstLine="360"/>
        <w:jc w:val="both"/>
      </w:pPr>
      <w:r>
        <w:t xml:space="preserve">6. </w:t>
      </w:r>
      <w:r w:rsidRPr="00BE3823">
        <w:t>источники, причины, виды и способы разрешения конфликтов</w:t>
      </w:r>
      <w:r>
        <w:t xml:space="preserve">. </w:t>
      </w:r>
    </w:p>
    <w:p w14:paraId="7143FA3C" w14:textId="77777777" w:rsidR="00523617" w:rsidRPr="006330A3" w:rsidRDefault="00523617" w:rsidP="005A3259">
      <w:pPr>
        <w:rPr>
          <w:b/>
        </w:rPr>
      </w:pPr>
      <w:r w:rsidRPr="006330A3">
        <w:rPr>
          <w:b/>
        </w:rPr>
        <w:t>1.4 Формирование общих компетенций согласно ФГОС СПО</w:t>
      </w:r>
    </w:p>
    <w:p w14:paraId="394C2E23" w14:textId="2A72ED22" w:rsidR="00813DCA" w:rsidRPr="00A75E99" w:rsidRDefault="00523617" w:rsidP="00813DCA">
      <w:pPr>
        <w:jc w:val="both"/>
        <w:rPr>
          <w:b/>
        </w:rPr>
      </w:pPr>
      <w:r w:rsidRPr="006330A3">
        <w:t xml:space="preserve">В рабочую программу включено содержание </w:t>
      </w:r>
      <w:r w:rsidR="00813DCA">
        <w:t>АЦ.02</w:t>
      </w:r>
      <w:r w:rsidRPr="006330A3">
        <w:t xml:space="preserve"> Культура</w:t>
      </w:r>
      <w:r w:rsidR="00813DCA">
        <w:t xml:space="preserve"> профессионала</w:t>
      </w:r>
      <w:r w:rsidRPr="006330A3">
        <w:t xml:space="preserve">, направленно на </w:t>
      </w:r>
      <w:r w:rsidR="00813DCA" w:rsidRPr="006330A3">
        <w:t>развитие и</w:t>
      </w:r>
      <w:r w:rsidRPr="006330A3">
        <w:t xml:space="preserve"> освоение у обучающихся общих компетенций (ОК) и профессиональных компетенций (ПК), </w:t>
      </w:r>
      <w:r>
        <w:t xml:space="preserve">по программе профессионального обучения </w:t>
      </w:r>
      <w:r w:rsidR="00813DCA" w:rsidRPr="006B0500">
        <w:rPr>
          <w:b/>
        </w:rPr>
        <w:t>1753</w:t>
      </w:r>
      <w:r w:rsidR="00813DCA">
        <w:rPr>
          <w:b/>
        </w:rPr>
        <w:t>1 «Рабочий зеленного хозяйства»</w:t>
      </w:r>
    </w:p>
    <w:p w14:paraId="5798B9CD" w14:textId="30AC178E" w:rsidR="00523617" w:rsidRPr="00FA594F" w:rsidRDefault="001A0105" w:rsidP="00523617">
      <w:pPr>
        <w:ind w:firstLine="708"/>
        <w:jc w:val="both"/>
      </w:pPr>
      <w:bookmarkStart w:id="1" w:name="_Hlk211448256"/>
      <w:r w:rsidRPr="001A0105">
        <w:t>Вышеперечисленные требования к результатам освоения учебной дисциплины направлены на формирование следующих общих компетенций</w:t>
      </w:r>
      <w:r w:rsidR="00523617" w:rsidRPr="00FA594F">
        <w:t xml:space="preserve">: </w:t>
      </w:r>
    </w:p>
    <w:p w14:paraId="4D614218" w14:textId="19EEDFAE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01</w:t>
      </w:r>
      <w:r w:rsidRPr="00717C9D">
        <w:t> — выбирать способы решения задач профессиональной деятельности применительно к различным контекстам; </w:t>
      </w:r>
    </w:p>
    <w:p w14:paraId="27316478" w14:textId="2320EAA7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02</w:t>
      </w:r>
      <w:r w:rsidRPr="00717C9D">
        <w:t> —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 </w:t>
      </w:r>
    </w:p>
    <w:p w14:paraId="2CE80997" w14:textId="3389B5EF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03</w:t>
      </w:r>
      <w:r w:rsidRPr="00717C9D">
        <w:t> —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 </w:t>
      </w:r>
    </w:p>
    <w:p w14:paraId="5CC4AFF5" w14:textId="188FB4CC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04</w:t>
      </w:r>
      <w:r w:rsidRPr="00717C9D">
        <w:t> — эффективно взаимодействовать и работать в коллективе и команде; </w:t>
      </w:r>
    </w:p>
    <w:p w14:paraId="009F3C80" w14:textId="29C4C4C2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05</w:t>
      </w:r>
      <w:r w:rsidRPr="00717C9D">
        <w:t> —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77E09C97" w14:textId="56742D76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06</w:t>
      </w:r>
      <w:r w:rsidRPr="00717C9D">
        <w:t> —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</w:r>
      <w:r w:rsidR="00717C9D" w:rsidRPr="00717C9D">
        <w:t>;</w:t>
      </w:r>
    </w:p>
    <w:p w14:paraId="7EE43F7E" w14:textId="2216205A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07</w:t>
      </w:r>
      <w:r w:rsidRPr="00717C9D">
        <w:t> —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 </w:t>
      </w:r>
    </w:p>
    <w:p w14:paraId="1564CD12" w14:textId="09F9E967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lastRenderedPageBreak/>
        <w:t>ОК 08</w:t>
      </w:r>
      <w:r w:rsidRPr="00717C9D">
        <w:t> —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 </w:t>
      </w:r>
    </w:p>
    <w:p w14:paraId="571BEE99" w14:textId="77777777" w:rsidR="00813DCA" w:rsidRPr="00717C9D" w:rsidRDefault="00813DCA" w:rsidP="00813DCA">
      <w:pPr>
        <w:shd w:val="clear" w:color="auto" w:fill="FFFFFF"/>
        <w:spacing w:line="330" w:lineRule="atLeast"/>
      </w:pPr>
      <w:r w:rsidRPr="00717C9D">
        <w:rPr>
          <w:rStyle w:val="af3"/>
        </w:rPr>
        <w:t>ОК 09</w:t>
      </w:r>
      <w:r w:rsidRPr="00717C9D">
        <w:t> — пользоваться профессиональной документацией на государственном и иностранном языках.</w:t>
      </w:r>
    </w:p>
    <w:bookmarkEnd w:id="1"/>
    <w:p w14:paraId="6C3104F9" w14:textId="77777777" w:rsidR="00523617" w:rsidRDefault="00523617" w:rsidP="00523617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14:paraId="2F98B5E6" w14:textId="7F6A99F4" w:rsidR="00523617" w:rsidRPr="00FC59FF" w:rsidRDefault="00523617" w:rsidP="00523617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  <w:r w:rsidRPr="00FC59FF">
        <w:rPr>
          <w:rFonts w:ascii="Times New Roman" w:hAnsi="Times New Roman"/>
          <w:b/>
          <w:sz w:val="24"/>
          <w:szCs w:val="24"/>
        </w:rPr>
        <w:t>1.</w:t>
      </w:r>
      <w:r w:rsidR="00086B2C">
        <w:rPr>
          <w:rFonts w:ascii="Times New Roman" w:hAnsi="Times New Roman"/>
          <w:b/>
          <w:sz w:val="24"/>
          <w:szCs w:val="24"/>
        </w:rPr>
        <w:t>5</w:t>
      </w:r>
      <w:r w:rsidRPr="00FC59FF">
        <w:rPr>
          <w:rFonts w:ascii="Times New Roman" w:hAnsi="Times New Roman"/>
          <w:b/>
          <w:sz w:val="24"/>
          <w:szCs w:val="24"/>
        </w:rPr>
        <w:t>. Количество часов на освоение  программы учебной дисциплины:</w:t>
      </w:r>
    </w:p>
    <w:p w14:paraId="108712B2" w14:textId="77777777" w:rsidR="00523617" w:rsidRPr="00FA594F" w:rsidRDefault="00523617" w:rsidP="00523617"/>
    <w:p w14:paraId="28E4FDD9" w14:textId="77777777" w:rsidR="00523617" w:rsidRPr="00FA594F" w:rsidRDefault="00523617" w:rsidP="00523617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7308"/>
        <w:gridCol w:w="2283"/>
      </w:tblGrid>
      <w:tr w:rsidR="00523617" w:rsidRPr="00FA594F" w14:paraId="08A453A2" w14:textId="77777777" w:rsidTr="006B0500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B36BC" w14:textId="77777777" w:rsidR="00523617" w:rsidRPr="00FA594F" w:rsidRDefault="00523617" w:rsidP="006B0500">
            <w:pPr>
              <w:snapToGrid w:val="0"/>
              <w:jc w:val="center"/>
            </w:pPr>
            <w:r w:rsidRPr="00FA594F">
              <w:t>Вид учебной работы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C063" w14:textId="77777777" w:rsidR="00523617" w:rsidRPr="00FA594F" w:rsidRDefault="00523617" w:rsidP="006B0500">
            <w:pPr>
              <w:snapToGrid w:val="0"/>
              <w:jc w:val="center"/>
            </w:pPr>
            <w:r w:rsidRPr="00FA594F">
              <w:t>Объем часов</w:t>
            </w:r>
          </w:p>
        </w:tc>
      </w:tr>
      <w:tr w:rsidR="00523617" w:rsidRPr="00FA594F" w14:paraId="6F708E61" w14:textId="77777777" w:rsidTr="006B0500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93423" w14:textId="77777777" w:rsidR="00523617" w:rsidRPr="00FA594F" w:rsidRDefault="00523617" w:rsidP="006B0500">
            <w:pPr>
              <w:snapToGrid w:val="0"/>
            </w:pPr>
            <w:r w:rsidRPr="00FA594F">
              <w:t>Максимальная учебная нагрузка (всего)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E4B9" w14:textId="2A31E028" w:rsidR="00523617" w:rsidRPr="00FA594F" w:rsidRDefault="00717C9D" w:rsidP="00717C9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523617" w:rsidRPr="00FA594F" w14:paraId="1647F929" w14:textId="77777777" w:rsidTr="006B0500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32522" w14:textId="77777777" w:rsidR="00523617" w:rsidRPr="00FA594F" w:rsidRDefault="00523617" w:rsidP="006B0500">
            <w:pPr>
              <w:snapToGrid w:val="0"/>
            </w:pPr>
            <w:r w:rsidRPr="00FA594F">
              <w:t>Обязательная аудиторная учебная нагрузка (всего)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79F9" w14:textId="3A7A37AB" w:rsidR="00523617" w:rsidRPr="00717C9D" w:rsidRDefault="00DC5FB6" w:rsidP="006B0500">
            <w:pPr>
              <w:snapToGrid w:val="0"/>
              <w:jc w:val="center"/>
            </w:pPr>
            <w:r>
              <w:t>32</w:t>
            </w:r>
          </w:p>
        </w:tc>
      </w:tr>
      <w:tr w:rsidR="00523617" w:rsidRPr="00FA594F" w14:paraId="6AF1C0E0" w14:textId="77777777" w:rsidTr="006B0500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E5A1B" w14:textId="77777777" w:rsidR="00523617" w:rsidRPr="00FA594F" w:rsidRDefault="00523617" w:rsidP="006B0500">
            <w:pPr>
              <w:snapToGrid w:val="0"/>
            </w:pPr>
            <w:r w:rsidRPr="00FA594F">
              <w:t>в том числе: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B133" w14:textId="77777777" w:rsidR="00523617" w:rsidRPr="00717C9D" w:rsidRDefault="00523617" w:rsidP="006B0500">
            <w:pPr>
              <w:snapToGrid w:val="0"/>
              <w:jc w:val="center"/>
            </w:pPr>
          </w:p>
        </w:tc>
      </w:tr>
      <w:tr w:rsidR="00523617" w:rsidRPr="00FA594F" w14:paraId="0C8B87CB" w14:textId="77777777" w:rsidTr="006B0500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138ED" w14:textId="7A575B71" w:rsidR="00523617" w:rsidRPr="00FA594F" w:rsidRDefault="00523617" w:rsidP="006B0500">
            <w:pPr>
              <w:snapToGrid w:val="0"/>
            </w:pPr>
            <w:r w:rsidRPr="00FA594F">
              <w:t>лабораторные занятия</w:t>
            </w:r>
            <w:r w:rsidR="00717C9D">
              <w:t xml:space="preserve"> и практические занятия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B723" w14:textId="266C290F" w:rsidR="00523617" w:rsidRPr="00717C9D" w:rsidRDefault="00717C9D" w:rsidP="006B0500">
            <w:pPr>
              <w:snapToGrid w:val="0"/>
              <w:jc w:val="center"/>
            </w:pPr>
            <w:r w:rsidRPr="00717C9D">
              <w:t>22</w:t>
            </w:r>
          </w:p>
        </w:tc>
      </w:tr>
      <w:tr w:rsidR="00523617" w:rsidRPr="00FA594F" w14:paraId="0CF497BA" w14:textId="77777777" w:rsidTr="006B0500">
        <w:trPr>
          <w:trHeight w:val="489"/>
        </w:trPr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11D25" w14:textId="77777777" w:rsidR="00523617" w:rsidRPr="00FA594F" w:rsidRDefault="00523617" w:rsidP="006B0500">
            <w:pPr>
              <w:snapToGrid w:val="0"/>
            </w:pPr>
            <w:r w:rsidRPr="00FA594F">
              <w:t>Самостоятельная работа обучающегося (всего)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E7FD7F" w14:textId="1E6FF1B4" w:rsidR="00523617" w:rsidRPr="00717C9D" w:rsidRDefault="00523617" w:rsidP="00717C9D">
            <w:pPr>
              <w:snapToGrid w:val="0"/>
              <w:jc w:val="center"/>
            </w:pPr>
            <w:r w:rsidRPr="00717C9D">
              <w:t>2</w:t>
            </w:r>
          </w:p>
        </w:tc>
      </w:tr>
      <w:tr w:rsidR="00523617" w:rsidRPr="00FA594F" w14:paraId="6A458FF2" w14:textId="77777777" w:rsidTr="006B0500">
        <w:trPr>
          <w:trHeight w:val="157"/>
        </w:trPr>
        <w:tc>
          <w:tcPr>
            <w:tcW w:w="9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82F4" w14:textId="77777777" w:rsidR="00523617" w:rsidRPr="00FA594F" w:rsidRDefault="00523617" w:rsidP="006B0500">
            <w:pPr>
              <w:snapToGrid w:val="0"/>
              <w:rPr>
                <w:b/>
              </w:rPr>
            </w:pPr>
            <w:r w:rsidRPr="00FA594F">
              <w:t xml:space="preserve">Промежуточная аттестация в форме </w:t>
            </w:r>
            <w:r>
              <w:t xml:space="preserve"> дифференцированного </w:t>
            </w:r>
            <w:r w:rsidRPr="00FA594F">
              <w:t xml:space="preserve"> зачета</w:t>
            </w:r>
          </w:p>
        </w:tc>
      </w:tr>
    </w:tbl>
    <w:p w14:paraId="09B037CB" w14:textId="77777777" w:rsidR="00523617" w:rsidRPr="00FA594F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14:paraId="4D340692" w14:textId="77777777" w:rsidR="00523617" w:rsidRDefault="00523617" w:rsidP="00523617">
      <w:pPr>
        <w:rPr>
          <w:b/>
        </w:rPr>
      </w:pPr>
    </w:p>
    <w:p w14:paraId="5FECEA00" w14:textId="77777777" w:rsidR="00523617" w:rsidRPr="00FA594F" w:rsidRDefault="00523617" w:rsidP="00523617">
      <w:pPr>
        <w:rPr>
          <w:b/>
        </w:rPr>
      </w:pPr>
    </w:p>
    <w:p w14:paraId="094FE8FF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59AA3A21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7284E65E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6F8690F1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87363DE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DCAE7EF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0C307CB7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3B2D377F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50B6D3C2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0E6A467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7B3DBE9C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0AC6538C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757FD27C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43BADAD4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7269D38D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60E5AE93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66671C09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CAB6EEC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77CB0B8E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43872CCA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33CE11EF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0392BB6B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2F2CB730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617C7292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7E442579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75E9C61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23A1EDD0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62CFD5C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5700801F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49400CF6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393E2231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FB29010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204D7C9F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57B2AC30" w14:textId="77777777" w:rsidR="003F53CA" w:rsidRDefault="003F53CA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p w14:paraId="1ED9EF79" w14:textId="77777777" w:rsidR="00523617" w:rsidRPr="002E6352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  <w:r w:rsidRPr="002E6352">
        <w:rPr>
          <w:b/>
          <w:bCs/>
          <w:sz w:val="28"/>
          <w:szCs w:val="28"/>
        </w:rPr>
        <w:t xml:space="preserve">2. СТРУКТУРА И </w:t>
      </w:r>
      <w:r>
        <w:rPr>
          <w:b/>
          <w:bCs/>
          <w:sz w:val="28"/>
          <w:szCs w:val="28"/>
        </w:rPr>
        <w:t xml:space="preserve"> </w:t>
      </w:r>
      <w:r w:rsidRPr="002E6352">
        <w:rPr>
          <w:b/>
          <w:bCs/>
          <w:sz w:val="28"/>
          <w:szCs w:val="28"/>
        </w:rPr>
        <w:t xml:space="preserve"> СОДЕРЖАНИЕ УЧЕБНОЙ ДИСЦИПЛИНЫ</w:t>
      </w:r>
    </w:p>
    <w:p w14:paraId="29C4B6E5" w14:textId="77777777" w:rsidR="00523617" w:rsidRPr="002E6352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u w:val="single"/>
        </w:rPr>
      </w:pPr>
      <w:r w:rsidRPr="002E6352">
        <w:rPr>
          <w:b/>
          <w:bCs/>
          <w:sz w:val="28"/>
          <w:szCs w:val="28"/>
        </w:rPr>
        <w:t>2.1. Объем учебной дисциплины и виды учебной работы</w:t>
      </w:r>
      <w:r>
        <w:rPr>
          <w:b/>
          <w:bCs/>
          <w:sz w:val="28"/>
          <w:szCs w:val="28"/>
        </w:rPr>
        <w:t xml:space="preserve"> 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8"/>
        <w:gridCol w:w="1983"/>
        <w:gridCol w:w="1567"/>
      </w:tblGrid>
      <w:tr w:rsidR="00523617" w:rsidRPr="002E6352" w14:paraId="4EA0B50D" w14:textId="77777777" w:rsidTr="006B0500">
        <w:trPr>
          <w:trHeight w:val="460"/>
        </w:trPr>
        <w:tc>
          <w:tcPr>
            <w:tcW w:w="7901" w:type="dxa"/>
            <w:gridSpan w:val="2"/>
          </w:tcPr>
          <w:p w14:paraId="7AA94308" w14:textId="77777777" w:rsidR="00523617" w:rsidRPr="002E6352" w:rsidRDefault="00523617" w:rsidP="006B0500">
            <w:pPr>
              <w:jc w:val="center"/>
              <w:rPr>
                <w:sz w:val="28"/>
                <w:szCs w:val="28"/>
              </w:rPr>
            </w:pPr>
            <w:r w:rsidRPr="002E635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567" w:type="dxa"/>
          </w:tcPr>
          <w:p w14:paraId="4A7D93ED" w14:textId="77777777" w:rsidR="00523617" w:rsidRPr="002E6352" w:rsidRDefault="00523617" w:rsidP="006B0500">
            <w:pPr>
              <w:jc w:val="center"/>
              <w:rPr>
                <w:i/>
                <w:iCs/>
                <w:sz w:val="28"/>
                <w:szCs w:val="28"/>
              </w:rPr>
            </w:pPr>
            <w:r w:rsidRPr="002E6352">
              <w:rPr>
                <w:b/>
                <w:bCs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523617" w:rsidRPr="002E6352" w14:paraId="4FCA294D" w14:textId="77777777" w:rsidTr="006B0500">
        <w:trPr>
          <w:trHeight w:val="285"/>
        </w:trPr>
        <w:tc>
          <w:tcPr>
            <w:tcW w:w="7901" w:type="dxa"/>
            <w:gridSpan w:val="2"/>
          </w:tcPr>
          <w:p w14:paraId="064E9848" w14:textId="77777777" w:rsidR="00523617" w:rsidRPr="002E6352" w:rsidRDefault="00523617" w:rsidP="006B0500">
            <w:pPr>
              <w:rPr>
                <w:b/>
                <w:bCs/>
                <w:sz w:val="28"/>
                <w:szCs w:val="28"/>
              </w:rPr>
            </w:pPr>
            <w:r w:rsidRPr="002E6352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7" w:type="dxa"/>
          </w:tcPr>
          <w:p w14:paraId="1034AC7E" w14:textId="0DC55920" w:rsidR="00523617" w:rsidRPr="002E6352" w:rsidRDefault="00717C9D" w:rsidP="00717C9D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32</w:t>
            </w:r>
          </w:p>
        </w:tc>
      </w:tr>
      <w:tr w:rsidR="00523617" w:rsidRPr="002E6352" w14:paraId="1D0A22F1" w14:textId="77777777" w:rsidTr="006B0500">
        <w:tc>
          <w:tcPr>
            <w:tcW w:w="7901" w:type="dxa"/>
            <w:gridSpan w:val="2"/>
          </w:tcPr>
          <w:p w14:paraId="199F4C69" w14:textId="77777777" w:rsidR="00523617" w:rsidRPr="002E6352" w:rsidRDefault="00523617" w:rsidP="006B0500">
            <w:pPr>
              <w:jc w:val="both"/>
              <w:rPr>
                <w:sz w:val="28"/>
                <w:szCs w:val="28"/>
              </w:rPr>
            </w:pPr>
            <w:r w:rsidRPr="002E6352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7" w:type="dxa"/>
          </w:tcPr>
          <w:p w14:paraId="0F431F08" w14:textId="4D2414F0" w:rsidR="00523617" w:rsidRPr="002E6352" w:rsidRDefault="00B544F6" w:rsidP="006B0500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32</w:t>
            </w:r>
          </w:p>
        </w:tc>
      </w:tr>
      <w:tr w:rsidR="00523617" w:rsidRPr="002E6352" w14:paraId="6FD7A913" w14:textId="77777777" w:rsidTr="006B0500">
        <w:tc>
          <w:tcPr>
            <w:tcW w:w="7901" w:type="dxa"/>
            <w:gridSpan w:val="2"/>
          </w:tcPr>
          <w:p w14:paraId="28EB3166" w14:textId="77777777" w:rsidR="00523617" w:rsidRPr="002E6352" w:rsidRDefault="00523617" w:rsidP="006B0500">
            <w:pPr>
              <w:jc w:val="both"/>
              <w:rPr>
                <w:sz w:val="28"/>
                <w:szCs w:val="28"/>
              </w:rPr>
            </w:pPr>
            <w:r w:rsidRPr="002E6352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7" w:type="dxa"/>
          </w:tcPr>
          <w:p w14:paraId="61D2D238" w14:textId="77777777" w:rsidR="00523617" w:rsidRPr="002E6352" w:rsidRDefault="00523617" w:rsidP="006B050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23617" w:rsidRPr="002E6352" w14:paraId="02650568" w14:textId="77777777" w:rsidTr="006B0500">
        <w:tc>
          <w:tcPr>
            <w:tcW w:w="7901" w:type="dxa"/>
            <w:gridSpan w:val="2"/>
          </w:tcPr>
          <w:p w14:paraId="3F7E2BF9" w14:textId="02FC675B" w:rsidR="00523617" w:rsidRPr="002E6352" w:rsidRDefault="003F53CA" w:rsidP="006B05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17C9D">
              <w:rPr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567" w:type="dxa"/>
          </w:tcPr>
          <w:p w14:paraId="6669C2DA" w14:textId="674D7507" w:rsidR="00523617" w:rsidRPr="002E6352" w:rsidRDefault="00717C9D" w:rsidP="006B050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523617" w:rsidRPr="002E6352" w14:paraId="7848A2B5" w14:textId="77777777" w:rsidTr="006B0500">
        <w:tc>
          <w:tcPr>
            <w:tcW w:w="7901" w:type="dxa"/>
            <w:gridSpan w:val="2"/>
          </w:tcPr>
          <w:p w14:paraId="2BE1FE94" w14:textId="63D14BE9" w:rsidR="00523617" w:rsidRPr="003F53CA" w:rsidRDefault="003F53CA" w:rsidP="006B05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523617" w:rsidRPr="003F53CA">
              <w:rPr>
                <w:bCs/>
                <w:sz w:val="28"/>
                <w:szCs w:val="28"/>
              </w:rPr>
              <w:t>амостоятельная работа обучающегося (всего)</w:t>
            </w:r>
          </w:p>
        </w:tc>
        <w:tc>
          <w:tcPr>
            <w:tcW w:w="1567" w:type="dxa"/>
          </w:tcPr>
          <w:p w14:paraId="17F049B7" w14:textId="6F5A1397" w:rsidR="00523617" w:rsidRPr="003F53CA" w:rsidRDefault="00523617" w:rsidP="003F53CA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3F53CA">
              <w:rPr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523617" w:rsidRPr="002E6352" w14:paraId="73CF8F68" w14:textId="77777777" w:rsidTr="006B0500">
        <w:trPr>
          <w:trHeight w:val="480"/>
        </w:trPr>
        <w:tc>
          <w:tcPr>
            <w:tcW w:w="5918" w:type="dxa"/>
            <w:vMerge w:val="restart"/>
          </w:tcPr>
          <w:p w14:paraId="1596E08F" w14:textId="77777777" w:rsidR="00523617" w:rsidRDefault="00523617" w:rsidP="006B0500">
            <w:pPr>
              <w:jc w:val="center"/>
              <w:rPr>
                <w:bCs/>
                <w:iCs/>
                <w:sz w:val="28"/>
                <w:szCs w:val="28"/>
              </w:rPr>
            </w:pPr>
          </w:p>
          <w:p w14:paraId="58318984" w14:textId="77777777" w:rsidR="00523617" w:rsidRDefault="00523617" w:rsidP="006B0500">
            <w:pPr>
              <w:jc w:val="center"/>
              <w:rPr>
                <w:iCs/>
                <w:sz w:val="28"/>
                <w:szCs w:val="28"/>
              </w:rPr>
            </w:pPr>
            <w:r w:rsidRPr="002942C2">
              <w:rPr>
                <w:bCs/>
                <w:iCs/>
                <w:sz w:val="28"/>
                <w:szCs w:val="28"/>
              </w:rPr>
              <w:t>Промежуточная  аттестация</w:t>
            </w:r>
            <w:r w:rsidRPr="002942C2">
              <w:rPr>
                <w:iCs/>
                <w:sz w:val="28"/>
                <w:szCs w:val="28"/>
              </w:rPr>
              <w:t xml:space="preserve"> </w:t>
            </w:r>
          </w:p>
          <w:p w14:paraId="7F75764C" w14:textId="67D7DDE7" w:rsidR="00523617" w:rsidRDefault="00523617" w:rsidP="006B050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2942C2">
              <w:rPr>
                <w:iCs/>
                <w:sz w:val="28"/>
                <w:szCs w:val="28"/>
              </w:rPr>
              <w:t xml:space="preserve">в форме </w:t>
            </w:r>
            <w:r w:rsidR="00EB7373" w:rsidRPr="00EB7373">
              <w:rPr>
                <w:b/>
                <w:bCs/>
                <w:i/>
                <w:sz w:val="28"/>
                <w:szCs w:val="28"/>
              </w:rPr>
              <w:t>дифференцированного</w:t>
            </w:r>
            <w:r w:rsidR="00EB7373" w:rsidRPr="00EB7373">
              <w:rPr>
                <w:b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14:paraId="584850A5" w14:textId="5ABAC3CD" w:rsidR="00523617" w:rsidRPr="005216B3" w:rsidRDefault="003F53CA" w:rsidP="003F53C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</w:t>
            </w:r>
            <w:r w:rsidR="00523617" w:rsidRPr="005216B3">
              <w:rPr>
                <w:b/>
                <w:i/>
                <w:iCs/>
                <w:sz w:val="28"/>
                <w:szCs w:val="28"/>
              </w:rPr>
              <w:t xml:space="preserve"> семестр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14:paraId="694AC0B3" w14:textId="0D163508" w:rsidR="00523617" w:rsidRPr="005216B3" w:rsidRDefault="003F53CA" w:rsidP="003F53C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  <w:r w:rsidR="00523617" w:rsidRPr="005216B3">
              <w:rPr>
                <w:b/>
                <w:i/>
                <w:iCs/>
                <w:sz w:val="28"/>
                <w:szCs w:val="28"/>
              </w:rPr>
              <w:t xml:space="preserve"> семестр</w:t>
            </w:r>
          </w:p>
        </w:tc>
      </w:tr>
      <w:tr w:rsidR="00523617" w:rsidRPr="002E6352" w14:paraId="5A26A0CF" w14:textId="77777777" w:rsidTr="006B0500">
        <w:trPr>
          <w:trHeight w:val="480"/>
        </w:trPr>
        <w:tc>
          <w:tcPr>
            <w:tcW w:w="5918" w:type="dxa"/>
            <w:vMerge/>
          </w:tcPr>
          <w:p w14:paraId="7CBD76B3" w14:textId="77777777" w:rsidR="00523617" w:rsidRDefault="00523617" w:rsidP="006B0500">
            <w:pPr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14:paraId="0B7F9CDA" w14:textId="5C339700" w:rsidR="00523617" w:rsidRPr="005216B3" w:rsidRDefault="003F53CA" w:rsidP="006B050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14:paraId="39B1195C" w14:textId="7F09BFBC" w:rsidR="00523617" w:rsidRPr="005216B3" w:rsidRDefault="00523617" w:rsidP="003F53C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1</w:t>
            </w:r>
            <w:r w:rsidR="003F53CA">
              <w:rPr>
                <w:b/>
                <w:bCs/>
                <w:iCs/>
                <w:sz w:val="28"/>
                <w:szCs w:val="28"/>
              </w:rPr>
              <w:t>5</w:t>
            </w:r>
          </w:p>
        </w:tc>
      </w:tr>
    </w:tbl>
    <w:p w14:paraId="16F3FC7E" w14:textId="77777777" w:rsidR="00523617" w:rsidRPr="00FA594F" w:rsidRDefault="00523617" w:rsidP="00523617">
      <w:pPr>
        <w:sectPr w:rsidR="00523617" w:rsidRPr="00FA594F" w:rsidSect="001A2FC9">
          <w:footerReference w:type="even" r:id="rId8"/>
          <w:footerReference w:type="default" r:id="rId9"/>
          <w:pgSz w:w="11906" w:h="16838" w:code="9"/>
          <w:pgMar w:top="567" w:right="991" w:bottom="284" w:left="1134" w:header="720" w:footer="709" w:gutter="0"/>
          <w:cols w:space="720"/>
          <w:titlePg/>
          <w:docGrid w:linePitch="360"/>
        </w:sectPr>
      </w:pPr>
    </w:p>
    <w:p w14:paraId="6EA45EC2" w14:textId="77777777" w:rsidR="00B55230" w:rsidRPr="003F53CA" w:rsidRDefault="00B55230" w:rsidP="00B55230">
      <w:pPr>
        <w:jc w:val="center"/>
        <w:rPr>
          <w:b/>
          <w:sz w:val="28"/>
          <w:szCs w:val="28"/>
        </w:rPr>
      </w:pPr>
      <w:r w:rsidRPr="003F53CA">
        <w:rPr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p w14:paraId="32D42247" w14:textId="340D85C2" w:rsidR="00B55230" w:rsidRPr="00B55230" w:rsidRDefault="00B55230" w:rsidP="00B55230">
      <w:pPr>
        <w:jc w:val="center"/>
        <w:rPr>
          <w:b/>
        </w:rPr>
      </w:pPr>
    </w:p>
    <w:tbl>
      <w:tblPr>
        <w:tblW w:w="13457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7964"/>
        <w:gridCol w:w="1701"/>
      </w:tblGrid>
      <w:tr w:rsidR="007C68C7" w:rsidRPr="00B55230" w14:paraId="6A481110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33C38E" w14:textId="77777777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E1D62F" w14:textId="77777777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  <w:bCs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E29A60" w14:textId="77777777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  <w:bCs/>
              </w:rPr>
              <w:t>Объём часов</w:t>
            </w:r>
          </w:p>
        </w:tc>
      </w:tr>
      <w:tr w:rsidR="007C68C7" w:rsidRPr="00B55230" w14:paraId="258CC03D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6EAE64" w14:textId="0068F474" w:rsidR="007C68C7" w:rsidRPr="00B55230" w:rsidRDefault="008152EE" w:rsidP="00B55230">
            <w:pPr>
              <w:jc w:val="center"/>
              <w:rPr>
                <w:b/>
              </w:rPr>
            </w:pPr>
            <w:r w:rsidRPr="00DF0CD2">
              <w:rPr>
                <w:b/>
                <w:bCs/>
                <w:color w:val="000000"/>
                <w:lang w:bidi="ru-RU"/>
              </w:rPr>
              <w:t>Раздел 1. Общая культура профессионала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250C18" w14:textId="1FBDB828" w:rsidR="007C68C7" w:rsidRPr="00B55230" w:rsidRDefault="007C68C7" w:rsidP="003F53CA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4DBF6C" w14:textId="6B6C7F97" w:rsidR="007C68C7" w:rsidRPr="00B55230" w:rsidRDefault="00711262" w:rsidP="00711262">
            <w:pPr>
              <w:jc w:val="center"/>
              <w:rPr>
                <w:b/>
              </w:rPr>
            </w:pPr>
            <w:r>
              <w:rPr>
                <w:b/>
              </w:rPr>
              <w:t>32/8/</w:t>
            </w:r>
            <w:r w:rsidRPr="00711262">
              <w:rPr>
                <w:b/>
                <w:color w:val="70AD47" w:themeColor="accent6"/>
              </w:rPr>
              <w:t>2</w:t>
            </w:r>
            <w:r>
              <w:rPr>
                <w:b/>
              </w:rPr>
              <w:t>/</w:t>
            </w:r>
            <w:r w:rsidRPr="00711262">
              <w:rPr>
                <w:b/>
                <w:color w:val="FF0000"/>
              </w:rPr>
              <w:t>22</w:t>
            </w:r>
          </w:p>
        </w:tc>
      </w:tr>
      <w:tr w:rsidR="007C68C7" w:rsidRPr="00B55230" w14:paraId="07627E29" w14:textId="77777777" w:rsidTr="003F53CA">
        <w:trPr>
          <w:trHeight w:val="830"/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130027" w14:textId="77777777" w:rsidR="007C68C7" w:rsidRPr="00B95535" w:rsidRDefault="007C68C7" w:rsidP="00B95535">
            <w:pPr>
              <w:jc w:val="center"/>
              <w:rPr>
                <w:b/>
                <w:bCs/>
              </w:rPr>
            </w:pPr>
            <w:r w:rsidRPr="00B95535">
              <w:rPr>
                <w:b/>
                <w:bCs/>
              </w:rPr>
              <w:t>Тема 1.1.</w:t>
            </w:r>
          </w:p>
          <w:p w14:paraId="4DF989C5" w14:textId="62A1B46C" w:rsidR="007C68C7" w:rsidRPr="00B95535" w:rsidRDefault="007C68C7" w:rsidP="00B95535">
            <w:pPr>
              <w:jc w:val="center"/>
              <w:rPr>
                <w:b/>
                <w:bCs/>
              </w:rPr>
            </w:pPr>
            <w:r w:rsidRPr="00B95535">
              <w:rPr>
                <w:b/>
                <w:bCs/>
              </w:rPr>
              <w:t> </w:t>
            </w:r>
            <w:r w:rsidR="008152EE">
              <w:rPr>
                <w:b/>
                <w:bCs/>
              </w:rPr>
              <w:t>Введение в предмет</w:t>
            </w:r>
            <w:r w:rsidRPr="00B95535">
              <w:rPr>
                <w:b/>
                <w:bCs/>
              </w:rPr>
              <w:t>.</w:t>
            </w:r>
          </w:p>
          <w:p w14:paraId="6DB80111" w14:textId="77777777" w:rsidR="007C68C7" w:rsidRPr="00B55230" w:rsidRDefault="007C68C7" w:rsidP="00B55230">
            <w:pPr>
              <w:jc w:val="center"/>
              <w:rPr>
                <w:b/>
                <w:bCs/>
              </w:rPr>
            </w:pP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8F9126" w14:textId="01E158AF" w:rsidR="007C68C7" w:rsidRPr="00B95535" w:rsidRDefault="008152EE" w:rsidP="008152EE">
            <w:pPr>
              <w:rPr>
                <w:bCs/>
              </w:rPr>
            </w:pPr>
            <w:r w:rsidRPr="00DF0CD2">
              <w:rPr>
                <w:color w:val="000000"/>
                <w:lang w:bidi="ru-RU"/>
              </w:rPr>
              <w:t>Введение в культуру профессионала. История культуры</w:t>
            </w:r>
            <w:r>
              <w:rPr>
                <w:color w:val="000000"/>
                <w:lang w:bidi="ru-RU"/>
              </w:rPr>
              <w:t xml:space="preserve"> . </w:t>
            </w:r>
            <w:r w:rsidR="007C68C7" w:rsidRPr="00B95535">
              <w:rPr>
                <w:bCs/>
              </w:rPr>
              <w:t>Понятие эт</w:t>
            </w:r>
            <w:r>
              <w:rPr>
                <w:bCs/>
              </w:rPr>
              <w:t xml:space="preserve">икета. Цель и задачи. </w:t>
            </w:r>
          </w:p>
          <w:p w14:paraId="470DE9FA" w14:textId="77777777" w:rsidR="007C68C7" w:rsidRPr="00774C43" w:rsidRDefault="007C68C7" w:rsidP="008152EE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D5FEF2" w14:textId="13DA76B3" w:rsidR="007C68C7" w:rsidRDefault="007C68C7" w:rsidP="00B5523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68C7" w:rsidRPr="00B55230" w14:paraId="2FDC8792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EE48F9" w14:textId="4CB2F503" w:rsidR="007C68C7" w:rsidRDefault="007C68C7" w:rsidP="00B95535">
            <w:pPr>
              <w:jc w:val="center"/>
              <w:rPr>
                <w:b/>
                <w:bCs/>
              </w:rPr>
            </w:pPr>
            <w:r w:rsidRPr="00B95535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2</w:t>
            </w:r>
            <w:r w:rsidRPr="00B95535">
              <w:rPr>
                <w:b/>
                <w:bCs/>
              </w:rPr>
              <w:t>.</w:t>
            </w:r>
          </w:p>
          <w:p w14:paraId="166A6FD1" w14:textId="28FDA0EC" w:rsidR="007C68C7" w:rsidRPr="00B95535" w:rsidRDefault="008152EE" w:rsidP="00B955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Этическая культура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5061FF" w14:textId="638FA17E" w:rsidR="007C68C7" w:rsidRPr="00774C43" w:rsidRDefault="007C68C7" w:rsidP="008152EE">
            <w:pPr>
              <w:rPr>
                <w:bCs/>
              </w:rPr>
            </w:pPr>
            <w:r w:rsidRPr="00774C43">
              <w:rPr>
                <w:bCs/>
              </w:rPr>
              <w:t xml:space="preserve"> </w:t>
            </w:r>
            <w:r w:rsidRPr="00B55230">
              <w:rPr>
                <w:bCs/>
              </w:rPr>
              <w:t>Этические нормы поведения человека при посещении театров и музеев.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CC288A" w14:textId="18334CB2" w:rsidR="007C68C7" w:rsidRDefault="007C68C7" w:rsidP="00B5523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68C7" w:rsidRPr="00B55230" w14:paraId="7C41754A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AFC81D" w14:textId="1883B895" w:rsidR="007C68C7" w:rsidRDefault="007C68C7" w:rsidP="00B95535">
            <w:pPr>
              <w:jc w:val="center"/>
              <w:rPr>
                <w:b/>
                <w:bCs/>
              </w:rPr>
            </w:pPr>
            <w:r w:rsidRPr="00B95535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3</w:t>
            </w:r>
            <w:r w:rsidRPr="00B95535">
              <w:rPr>
                <w:b/>
                <w:bCs/>
              </w:rPr>
              <w:t>.</w:t>
            </w:r>
          </w:p>
          <w:p w14:paraId="643E274B" w14:textId="7D0B2C4F" w:rsidR="007C68C7" w:rsidRPr="00B95535" w:rsidRDefault="007C68C7" w:rsidP="00B95535">
            <w:pPr>
              <w:jc w:val="center"/>
              <w:rPr>
                <w:b/>
                <w:bCs/>
              </w:rPr>
            </w:pPr>
            <w:r w:rsidRPr="00B55230">
              <w:rPr>
                <w:b/>
                <w:bCs/>
              </w:rPr>
              <w:t>Правила поведения в транспорте (поезд, теплоход, самолет, автобус).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765977" w14:textId="6D5A0551" w:rsidR="007C68C7" w:rsidRPr="00774C43" w:rsidRDefault="007C68C7" w:rsidP="008152EE">
            <w:pPr>
              <w:rPr>
                <w:bCs/>
              </w:rPr>
            </w:pPr>
            <w:r w:rsidRPr="00B55230">
              <w:rPr>
                <w:bCs/>
              </w:rPr>
              <w:t>Основные требования, предъявляемые к пассажирам в определенных видах транспорта.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52EF51" w14:textId="3173B005" w:rsidR="007C68C7" w:rsidRDefault="007C68C7" w:rsidP="00B5523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68C7" w:rsidRPr="00B55230" w14:paraId="5EB6C077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B7B370" w14:textId="705BECC7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>Тема 1.</w:t>
            </w:r>
            <w:r>
              <w:rPr>
                <w:b/>
              </w:rPr>
              <w:t>4</w:t>
            </w:r>
            <w:r w:rsidRPr="00B55230">
              <w:rPr>
                <w:b/>
              </w:rPr>
              <w:t>.</w:t>
            </w:r>
          </w:p>
          <w:p w14:paraId="37B83105" w14:textId="77777777" w:rsidR="007C68C7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  <w:i/>
                <w:iCs/>
                <w:u w:val="single"/>
              </w:rPr>
              <w:t>Практическая работа</w:t>
            </w:r>
            <w:r w:rsidRPr="00B55230">
              <w:rPr>
                <w:b/>
              </w:rPr>
              <w:t> </w:t>
            </w:r>
          </w:p>
          <w:p w14:paraId="5C5B08A9" w14:textId="44D84412" w:rsidR="007C68C7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>Правила поведения на улице</w:t>
            </w:r>
            <w:r>
              <w:rPr>
                <w:b/>
              </w:rPr>
              <w:t>.</w:t>
            </w:r>
          </w:p>
          <w:p w14:paraId="596B89E8" w14:textId="2DF6B734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>Правила поведения в театре и музее. Правила поведения в транспорте (поезд, теплоход, самолет, автобус).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96684B" w14:textId="2339F1C0" w:rsidR="007C68C7" w:rsidRPr="00B55230" w:rsidRDefault="007C68C7" w:rsidP="008152EE">
            <w:pPr>
              <w:rPr>
                <w:bCs/>
              </w:rPr>
            </w:pPr>
          </w:p>
          <w:p w14:paraId="00FC2121" w14:textId="77777777" w:rsidR="008152EE" w:rsidRDefault="007C68C7" w:rsidP="008152EE">
            <w:pPr>
              <w:rPr>
                <w:bCs/>
              </w:rPr>
            </w:pPr>
            <w:r w:rsidRPr="00B55230">
              <w:rPr>
                <w:bCs/>
              </w:rPr>
              <w:t>Этика взаимоотношений в общественных местах.</w:t>
            </w:r>
            <w:r w:rsidRPr="00774C43">
              <w:rPr>
                <w:bCs/>
              </w:rPr>
              <w:t xml:space="preserve"> </w:t>
            </w:r>
          </w:p>
          <w:p w14:paraId="0164CD06" w14:textId="38A6AEAD" w:rsidR="007C68C7" w:rsidRDefault="007C68C7" w:rsidP="008152EE">
            <w:pPr>
              <w:rPr>
                <w:bCs/>
              </w:rPr>
            </w:pPr>
            <w:r w:rsidRPr="00B55230">
              <w:rPr>
                <w:bCs/>
              </w:rPr>
              <w:t>Этические нормы поведения человека при посещении театров и музеев.</w:t>
            </w:r>
            <w:r w:rsidRPr="00774C43">
              <w:rPr>
                <w:bCs/>
              </w:rPr>
              <w:t xml:space="preserve"> </w:t>
            </w:r>
            <w:r w:rsidRPr="00B55230">
              <w:rPr>
                <w:bCs/>
              </w:rPr>
              <w:t xml:space="preserve">Основные требования, предъявляемые к пассажирам </w:t>
            </w:r>
            <w:r w:rsidR="008152EE">
              <w:rPr>
                <w:bCs/>
              </w:rPr>
              <w:t>в автобусе, самолете.</w:t>
            </w:r>
          </w:p>
          <w:p w14:paraId="023BA56A" w14:textId="62E36E38" w:rsidR="008152EE" w:rsidRDefault="008152EE" w:rsidP="008152EE">
            <w:pPr>
              <w:rPr>
                <w:bCs/>
              </w:rPr>
            </w:pPr>
            <w:r w:rsidRPr="00B55230">
              <w:rPr>
                <w:bCs/>
              </w:rPr>
              <w:t xml:space="preserve">Основные требования, предъявляемые к пассажирам </w:t>
            </w:r>
            <w:r>
              <w:rPr>
                <w:bCs/>
              </w:rPr>
              <w:t>в поезде, электричке.</w:t>
            </w:r>
          </w:p>
          <w:p w14:paraId="6A931F6D" w14:textId="77777777" w:rsidR="008152EE" w:rsidRDefault="008152EE" w:rsidP="008152EE">
            <w:pPr>
              <w:rPr>
                <w:bCs/>
              </w:rPr>
            </w:pPr>
          </w:p>
          <w:p w14:paraId="5E2BC502" w14:textId="6003807B" w:rsidR="008152EE" w:rsidRPr="00B55230" w:rsidRDefault="008152EE" w:rsidP="008152EE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84471" w14:textId="77777777" w:rsidR="007C68C7" w:rsidRDefault="008645DC" w:rsidP="00B55230">
            <w:pPr>
              <w:jc w:val="center"/>
              <w:rPr>
                <w:b/>
                <w:color w:val="FF0000"/>
              </w:rPr>
            </w:pPr>
            <w:r w:rsidRPr="008645DC">
              <w:rPr>
                <w:b/>
                <w:color w:val="FF0000"/>
              </w:rPr>
              <w:t>4</w:t>
            </w:r>
          </w:p>
          <w:p w14:paraId="588CFB0D" w14:textId="77777777" w:rsidR="008152EE" w:rsidRPr="008152EE" w:rsidRDefault="008152EE" w:rsidP="00B55230">
            <w:pPr>
              <w:jc w:val="center"/>
              <w:rPr>
                <w:b/>
              </w:rPr>
            </w:pPr>
            <w:r w:rsidRPr="008152EE">
              <w:rPr>
                <w:b/>
              </w:rPr>
              <w:t>1</w:t>
            </w:r>
          </w:p>
          <w:p w14:paraId="01BC6125" w14:textId="77777777" w:rsidR="008152EE" w:rsidRPr="008152EE" w:rsidRDefault="008152EE" w:rsidP="00B55230">
            <w:pPr>
              <w:jc w:val="center"/>
              <w:rPr>
                <w:b/>
              </w:rPr>
            </w:pPr>
            <w:r w:rsidRPr="008152EE">
              <w:rPr>
                <w:b/>
              </w:rPr>
              <w:t>1</w:t>
            </w:r>
          </w:p>
          <w:p w14:paraId="7608325A" w14:textId="77777777" w:rsidR="008152EE" w:rsidRPr="008152EE" w:rsidRDefault="008152EE" w:rsidP="00B55230">
            <w:pPr>
              <w:jc w:val="center"/>
              <w:rPr>
                <w:b/>
              </w:rPr>
            </w:pPr>
            <w:r w:rsidRPr="008152EE">
              <w:rPr>
                <w:b/>
              </w:rPr>
              <w:t>1</w:t>
            </w:r>
          </w:p>
          <w:p w14:paraId="5031CDAB" w14:textId="3380A194" w:rsidR="008152EE" w:rsidRPr="00B55230" w:rsidRDefault="008152EE" w:rsidP="00B55230">
            <w:pPr>
              <w:jc w:val="center"/>
              <w:rPr>
                <w:b/>
              </w:rPr>
            </w:pPr>
            <w:r w:rsidRPr="008152EE">
              <w:rPr>
                <w:b/>
              </w:rPr>
              <w:t>1</w:t>
            </w:r>
          </w:p>
        </w:tc>
      </w:tr>
      <w:tr w:rsidR="007C68C7" w:rsidRPr="00B55230" w14:paraId="68D4AC03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1E2806" w14:textId="7F310539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>Тема 1.</w:t>
            </w:r>
            <w:r>
              <w:rPr>
                <w:b/>
              </w:rPr>
              <w:t>5</w:t>
            </w:r>
            <w:r w:rsidRPr="00B55230">
              <w:rPr>
                <w:b/>
              </w:rPr>
              <w:t>.</w:t>
            </w:r>
          </w:p>
          <w:p w14:paraId="35F22A93" w14:textId="03904725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 xml:space="preserve">Подарки. Подбор подарка </w:t>
            </w:r>
            <w:r w:rsidR="008152EE">
              <w:rPr>
                <w:b/>
              </w:rPr>
              <w:t xml:space="preserve">, цветов </w:t>
            </w:r>
            <w:r w:rsidRPr="00B55230">
              <w:rPr>
                <w:b/>
              </w:rPr>
              <w:t>для торжественных мероприятий.  Как дарят подарок. 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93D680" w14:textId="77777777" w:rsidR="007C68C7" w:rsidRDefault="007C68C7" w:rsidP="008152EE">
            <w:pPr>
              <w:rPr>
                <w:bCs/>
              </w:rPr>
            </w:pPr>
            <w:r w:rsidRPr="00B55230">
              <w:rPr>
                <w:bCs/>
              </w:rPr>
              <w:t>Правила правильного подбора подарка, этические и эстетические нормы дарения</w:t>
            </w:r>
            <w:r w:rsidR="008152EE">
              <w:rPr>
                <w:bCs/>
              </w:rPr>
              <w:t>.</w:t>
            </w:r>
          </w:p>
          <w:p w14:paraId="1A4514DE" w14:textId="77777777" w:rsidR="008152EE" w:rsidRDefault="008152EE" w:rsidP="008152EE">
            <w:pPr>
              <w:rPr>
                <w:bCs/>
              </w:rPr>
            </w:pPr>
            <w:r>
              <w:rPr>
                <w:bCs/>
              </w:rPr>
              <w:t>Составление букета.</w:t>
            </w:r>
          </w:p>
          <w:p w14:paraId="26582351" w14:textId="594AACA8" w:rsidR="008152EE" w:rsidRPr="00B55230" w:rsidRDefault="008152EE" w:rsidP="008152EE">
            <w:pPr>
              <w:rPr>
                <w:bCs/>
              </w:rPr>
            </w:pPr>
            <w:r w:rsidRPr="00B55230">
              <w:rPr>
                <w:bCs/>
              </w:rPr>
              <w:t>Этические нормы дарения цветов женщинам и мужчинам</w:t>
            </w:r>
            <w:r>
              <w:rPr>
                <w:bCs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4FB311" w14:textId="77777777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>2</w:t>
            </w:r>
          </w:p>
        </w:tc>
      </w:tr>
      <w:tr w:rsidR="007C68C7" w:rsidRPr="00B55230" w14:paraId="218F1A44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55B26E" w14:textId="32B10862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>Тема 1.</w:t>
            </w:r>
            <w:r w:rsidR="00B95F36">
              <w:rPr>
                <w:b/>
              </w:rPr>
              <w:t>6</w:t>
            </w:r>
            <w:r w:rsidRPr="00B55230">
              <w:rPr>
                <w:b/>
              </w:rPr>
              <w:t>.</w:t>
            </w:r>
          </w:p>
          <w:p w14:paraId="6FAAE38D" w14:textId="77777777" w:rsidR="007C68C7" w:rsidRPr="00B55230" w:rsidRDefault="007C68C7" w:rsidP="00B55230">
            <w:pPr>
              <w:jc w:val="center"/>
              <w:rPr>
                <w:b/>
                <w:u w:val="single"/>
              </w:rPr>
            </w:pPr>
            <w:r w:rsidRPr="00B55230">
              <w:rPr>
                <w:b/>
                <w:i/>
                <w:iCs/>
                <w:u w:val="single"/>
              </w:rPr>
              <w:t>Практическая работа.</w:t>
            </w:r>
          </w:p>
          <w:p w14:paraId="09E87DE7" w14:textId="77777777" w:rsidR="007C68C7" w:rsidRPr="00B55230" w:rsidRDefault="007C68C7" w:rsidP="00B55230">
            <w:pPr>
              <w:jc w:val="center"/>
              <w:rPr>
                <w:b/>
              </w:rPr>
            </w:pPr>
            <w:r w:rsidRPr="00B55230">
              <w:rPr>
                <w:b/>
              </w:rPr>
              <w:t>Правила правильного подбора цветов по значимости торжественных событий.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721DFE" w14:textId="77777777" w:rsidR="008152EE" w:rsidRDefault="008152EE" w:rsidP="008152EE">
            <w:pPr>
              <w:rPr>
                <w:bCs/>
              </w:rPr>
            </w:pPr>
          </w:p>
          <w:p w14:paraId="2570E0F0" w14:textId="71AF70AA" w:rsidR="008152EE" w:rsidRDefault="007C68C7" w:rsidP="008152EE">
            <w:pPr>
              <w:rPr>
                <w:bCs/>
              </w:rPr>
            </w:pPr>
            <w:r w:rsidRPr="00B55230">
              <w:rPr>
                <w:bCs/>
              </w:rPr>
              <w:t>Составление букетов</w:t>
            </w:r>
            <w:r w:rsidR="008152EE">
              <w:rPr>
                <w:bCs/>
              </w:rPr>
              <w:t xml:space="preserve"> для женщин</w:t>
            </w:r>
            <w:r w:rsidR="007D7B73">
              <w:rPr>
                <w:bCs/>
              </w:rPr>
              <w:t>.</w:t>
            </w:r>
          </w:p>
          <w:p w14:paraId="2EE7552B" w14:textId="000F9ABA" w:rsidR="005B53BF" w:rsidRDefault="007D7B73" w:rsidP="005B53BF">
            <w:pPr>
              <w:rPr>
                <w:bCs/>
              </w:rPr>
            </w:pPr>
            <w:r>
              <w:rPr>
                <w:bCs/>
              </w:rPr>
              <w:t>Как правильно подарить женщине подарок.</w:t>
            </w:r>
          </w:p>
          <w:p w14:paraId="7B20A859" w14:textId="57F24908" w:rsidR="005B53BF" w:rsidRDefault="005B53BF" w:rsidP="005B53BF">
            <w:pPr>
              <w:rPr>
                <w:bCs/>
              </w:rPr>
            </w:pPr>
            <w:r>
              <w:rPr>
                <w:bCs/>
              </w:rPr>
              <w:t>Составление букетов для мужчин</w:t>
            </w:r>
            <w:r w:rsidR="007D7B73">
              <w:rPr>
                <w:bCs/>
              </w:rPr>
              <w:t>.</w:t>
            </w:r>
          </w:p>
          <w:p w14:paraId="3732CD20" w14:textId="1F92A5E0" w:rsidR="008152EE" w:rsidRPr="00B55230" w:rsidRDefault="007D7B73" w:rsidP="008152EE">
            <w:pPr>
              <w:rPr>
                <w:bCs/>
              </w:rPr>
            </w:pPr>
            <w:r>
              <w:rPr>
                <w:bCs/>
              </w:rPr>
              <w:t>Как правильно подарить мужчине подарок.</w:t>
            </w:r>
            <w:r w:rsidR="007F5B0A">
              <w:rPr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F6D292" w14:textId="77777777" w:rsidR="007C68C7" w:rsidRDefault="005B53BF" w:rsidP="005B53B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  <w:p w14:paraId="04AAE68A" w14:textId="77777777" w:rsidR="005B53BF" w:rsidRPr="005B53BF" w:rsidRDefault="005B53BF" w:rsidP="005B53BF">
            <w:pPr>
              <w:jc w:val="center"/>
              <w:rPr>
                <w:b/>
              </w:rPr>
            </w:pPr>
            <w:r w:rsidRPr="005B53BF">
              <w:rPr>
                <w:b/>
              </w:rPr>
              <w:t>1</w:t>
            </w:r>
          </w:p>
          <w:p w14:paraId="5B817B83" w14:textId="77777777" w:rsidR="005B53BF" w:rsidRPr="005B53BF" w:rsidRDefault="005B53BF" w:rsidP="005B53BF">
            <w:pPr>
              <w:jc w:val="center"/>
              <w:rPr>
                <w:b/>
              </w:rPr>
            </w:pPr>
            <w:r w:rsidRPr="005B53BF">
              <w:rPr>
                <w:b/>
              </w:rPr>
              <w:t>1</w:t>
            </w:r>
          </w:p>
          <w:p w14:paraId="02619910" w14:textId="77777777" w:rsidR="005B53BF" w:rsidRPr="005B53BF" w:rsidRDefault="005B53BF" w:rsidP="005B53BF">
            <w:pPr>
              <w:jc w:val="center"/>
              <w:rPr>
                <w:b/>
              </w:rPr>
            </w:pPr>
            <w:r w:rsidRPr="005B53BF">
              <w:rPr>
                <w:b/>
              </w:rPr>
              <w:t>1</w:t>
            </w:r>
          </w:p>
          <w:p w14:paraId="32F42608" w14:textId="7539A119" w:rsidR="005B53BF" w:rsidRPr="00B55230" w:rsidRDefault="005B53BF" w:rsidP="005B53BF">
            <w:pPr>
              <w:jc w:val="center"/>
              <w:rPr>
                <w:b/>
              </w:rPr>
            </w:pPr>
            <w:r w:rsidRPr="005B53BF">
              <w:rPr>
                <w:b/>
              </w:rPr>
              <w:t>1</w:t>
            </w:r>
          </w:p>
        </w:tc>
      </w:tr>
      <w:tr w:rsidR="007C68C7" w:rsidRPr="00B55230" w14:paraId="69AE518E" w14:textId="77777777" w:rsidTr="003F53CA">
        <w:trPr>
          <w:trHeight w:val="990"/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B46E3" w14:textId="77777777" w:rsidR="007C68C7" w:rsidRDefault="007C68C7" w:rsidP="00EF50D3">
            <w:pPr>
              <w:jc w:val="center"/>
              <w:rPr>
                <w:b/>
                <w:bCs/>
              </w:rPr>
            </w:pPr>
          </w:p>
          <w:p w14:paraId="28BB8FFC" w14:textId="77777777" w:rsidR="007C68C7" w:rsidRDefault="007C68C7" w:rsidP="00EF50D3">
            <w:pPr>
              <w:jc w:val="center"/>
              <w:rPr>
                <w:b/>
                <w:bCs/>
              </w:rPr>
            </w:pPr>
          </w:p>
          <w:p w14:paraId="09334D1A" w14:textId="77777777" w:rsidR="007C68C7" w:rsidRDefault="007C68C7" w:rsidP="00EF50D3">
            <w:pPr>
              <w:jc w:val="center"/>
              <w:rPr>
                <w:b/>
                <w:bCs/>
              </w:rPr>
            </w:pPr>
          </w:p>
          <w:p w14:paraId="10337C33" w14:textId="7B928304" w:rsidR="007C68C7" w:rsidRPr="00B55230" w:rsidRDefault="007C68C7" w:rsidP="00EF50D3">
            <w:pPr>
              <w:jc w:val="center"/>
              <w:rPr>
                <w:b/>
              </w:rPr>
            </w:pP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679F27" w14:textId="77777777" w:rsidR="004310D8" w:rsidRDefault="007C68C7" w:rsidP="004310D8">
            <w:pPr>
              <w:pStyle w:val="c2"/>
              <w:spacing w:before="0" w:beforeAutospacing="0" w:after="0" w:afterAutospacing="0"/>
              <w:jc w:val="center"/>
              <w:rPr>
                <w:bCs/>
                <w:i/>
                <w:iCs/>
                <w:color w:val="000000"/>
                <w:u w:val="single"/>
              </w:rPr>
            </w:pPr>
            <w:r w:rsidRPr="007C68C7">
              <w:rPr>
                <w:bCs/>
                <w:i/>
                <w:iCs/>
                <w:color w:val="000000"/>
                <w:u w:val="single"/>
              </w:rPr>
              <w:t>Самостоятельная работа.</w:t>
            </w:r>
          </w:p>
          <w:p w14:paraId="576ED7DC" w14:textId="679BFF21" w:rsidR="004310D8" w:rsidRPr="004310D8" w:rsidRDefault="004310D8" w:rsidP="004310D8">
            <w:pPr>
              <w:pStyle w:val="c2"/>
              <w:spacing w:before="0" w:beforeAutospacing="0" w:after="0" w:afterAutospacing="0"/>
              <w:jc w:val="center"/>
              <w:rPr>
                <w:bCs/>
                <w:i/>
                <w:iCs/>
                <w:color w:val="000000"/>
                <w:u w:val="single"/>
              </w:rPr>
            </w:pPr>
            <w:r w:rsidRPr="004310D8">
              <w:rPr>
                <w:bCs/>
              </w:rPr>
              <w:t>П</w:t>
            </w:r>
            <w:r w:rsidR="007D7B73">
              <w:rPr>
                <w:bCs/>
              </w:rPr>
              <w:t xml:space="preserve">росмотр видео материала </w:t>
            </w:r>
            <w:r w:rsidRPr="004310D8">
              <w:rPr>
                <w:bCs/>
              </w:rPr>
              <w:t xml:space="preserve"> по теме</w:t>
            </w:r>
            <w:r w:rsidR="007D7B73">
              <w:rPr>
                <w:bCs/>
              </w:rPr>
              <w:t>:</w:t>
            </w:r>
            <w:r w:rsidRPr="004310D8">
              <w:rPr>
                <w:bCs/>
              </w:rPr>
              <w:t xml:space="preserve"> «Психологические основы делового общения»</w:t>
            </w:r>
          </w:p>
          <w:p w14:paraId="223067AD" w14:textId="7F02EDA9" w:rsidR="007C68C7" w:rsidRPr="00B55230" w:rsidRDefault="007C68C7" w:rsidP="004310D8">
            <w:pPr>
              <w:pStyle w:val="c2"/>
              <w:rPr>
                <w:b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0625B3" w14:textId="7A440D43" w:rsidR="007C68C7" w:rsidRPr="00B55230" w:rsidRDefault="00711262" w:rsidP="00711262">
            <w:pPr>
              <w:jc w:val="center"/>
              <w:rPr>
                <w:b/>
              </w:rPr>
            </w:pPr>
            <w:r>
              <w:rPr>
                <w:b/>
                <w:color w:val="70AD47" w:themeColor="accent6"/>
              </w:rPr>
              <w:t>2</w:t>
            </w:r>
          </w:p>
        </w:tc>
      </w:tr>
      <w:tr w:rsidR="007C68C7" w:rsidRPr="00B55230" w14:paraId="4721709B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D54B8C" w14:textId="77777777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</w:rPr>
              <w:t>Тема 2.2.</w:t>
            </w:r>
          </w:p>
          <w:p w14:paraId="36C01B31" w14:textId="77777777" w:rsidR="007C68C7" w:rsidRPr="00B55230" w:rsidRDefault="007C68C7" w:rsidP="00EF50D3">
            <w:pPr>
              <w:jc w:val="center"/>
              <w:rPr>
                <w:b/>
                <w:u w:val="single"/>
              </w:rPr>
            </w:pPr>
            <w:r w:rsidRPr="00B55230">
              <w:rPr>
                <w:b/>
                <w:i/>
                <w:iCs/>
                <w:u w:val="single"/>
              </w:rPr>
              <w:t>Практическая работа.</w:t>
            </w:r>
          </w:p>
          <w:p w14:paraId="02DFFEC5" w14:textId="77777777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</w:rPr>
              <w:t>Время делового человека – самый ограниченный капитал.</w:t>
            </w:r>
          </w:p>
          <w:p w14:paraId="663D887B" w14:textId="77777777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</w:rPr>
              <w:t>Важные компоненты планирования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5C1485" w14:textId="77777777" w:rsidR="00711262" w:rsidRDefault="00711262" w:rsidP="00711262">
            <w:pPr>
              <w:rPr>
                <w:bCs/>
              </w:rPr>
            </w:pPr>
          </w:p>
          <w:p w14:paraId="0A94D1F6" w14:textId="77777777" w:rsidR="007C68C7" w:rsidRDefault="007C68C7" w:rsidP="00711262">
            <w:pPr>
              <w:rPr>
                <w:bCs/>
              </w:rPr>
            </w:pPr>
            <w:r w:rsidRPr="00B55230">
              <w:rPr>
                <w:bCs/>
              </w:rPr>
              <w:t>Планирование рабочего дня.</w:t>
            </w:r>
          </w:p>
          <w:p w14:paraId="61A9CA60" w14:textId="18C06E81" w:rsidR="00711262" w:rsidRPr="00B55230" w:rsidRDefault="00711262" w:rsidP="00711262">
            <w:pPr>
              <w:rPr>
                <w:bCs/>
              </w:rPr>
            </w:pPr>
            <w:r>
              <w:rPr>
                <w:bCs/>
              </w:rPr>
              <w:t>Составить план рабочего дня делового человека.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8BFAFF" w14:textId="77777777" w:rsidR="007C68C7" w:rsidRDefault="00711262" w:rsidP="0071126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  <w:p w14:paraId="099EE752" w14:textId="77777777" w:rsidR="00711262" w:rsidRPr="00711262" w:rsidRDefault="00711262" w:rsidP="00711262">
            <w:pPr>
              <w:jc w:val="center"/>
              <w:rPr>
                <w:b/>
              </w:rPr>
            </w:pPr>
            <w:r w:rsidRPr="00711262">
              <w:rPr>
                <w:b/>
              </w:rPr>
              <w:t>1</w:t>
            </w:r>
          </w:p>
          <w:p w14:paraId="49C5A0BD" w14:textId="301CF9F3" w:rsidR="00711262" w:rsidRPr="00B55230" w:rsidRDefault="00711262" w:rsidP="00711262">
            <w:pPr>
              <w:jc w:val="center"/>
              <w:rPr>
                <w:b/>
              </w:rPr>
            </w:pPr>
            <w:r w:rsidRPr="00711262">
              <w:rPr>
                <w:b/>
              </w:rPr>
              <w:t>1</w:t>
            </w:r>
          </w:p>
        </w:tc>
      </w:tr>
      <w:tr w:rsidR="007C68C7" w:rsidRPr="00B55230" w14:paraId="6F715D24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E9C2A6" w14:textId="77777777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</w:rPr>
              <w:t>Тема 2.3.</w:t>
            </w:r>
          </w:p>
          <w:p w14:paraId="6ADD3A10" w14:textId="77777777" w:rsidR="007C68C7" w:rsidRPr="00B55230" w:rsidRDefault="007C68C7" w:rsidP="00EF50D3">
            <w:pPr>
              <w:jc w:val="center"/>
              <w:rPr>
                <w:b/>
                <w:u w:val="single"/>
              </w:rPr>
            </w:pPr>
            <w:r w:rsidRPr="00B55230">
              <w:rPr>
                <w:b/>
                <w:i/>
                <w:iCs/>
                <w:u w:val="single"/>
              </w:rPr>
              <w:t>Практическая работа.</w:t>
            </w:r>
          </w:p>
          <w:p w14:paraId="0F4FBA38" w14:textId="77777777" w:rsidR="007C68C7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</w:rPr>
              <w:t>Этикет приветствия.</w:t>
            </w:r>
          </w:p>
          <w:p w14:paraId="440956E6" w14:textId="00A79F2F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</w:rPr>
              <w:t>Этикет представления.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6FA0D6" w14:textId="77777777" w:rsidR="00711262" w:rsidRDefault="00711262" w:rsidP="00711262">
            <w:pPr>
              <w:rPr>
                <w:bCs/>
              </w:rPr>
            </w:pPr>
          </w:p>
          <w:p w14:paraId="032E99E2" w14:textId="77777777" w:rsidR="00711262" w:rsidRDefault="007C68C7" w:rsidP="00711262">
            <w:pPr>
              <w:rPr>
                <w:bCs/>
              </w:rPr>
            </w:pPr>
            <w:r w:rsidRPr="00B55230">
              <w:rPr>
                <w:bCs/>
              </w:rPr>
              <w:t>Основные принципы этикета приветствия (рукопожатие, жесты, слова, обращения, поцелуи).  </w:t>
            </w:r>
          </w:p>
          <w:p w14:paraId="35577C5D" w14:textId="2DD21B57" w:rsidR="007C68C7" w:rsidRPr="00B55230" w:rsidRDefault="007C68C7" w:rsidP="00711262">
            <w:pPr>
              <w:rPr>
                <w:bCs/>
              </w:rPr>
            </w:pPr>
            <w:r w:rsidRPr="00B55230">
              <w:rPr>
                <w:bCs/>
              </w:rPr>
              <w:t>Правила представления при знакомстве, представление участников деловых встреч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7A267C" w14:textId="77777777" w:rsidR="007C68C7" w:rsidRDefault="00E22DEC" w:rsidP="00EF50D3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  <w:p w14:paraId="3AE75C4B" w14:textId="77777777" w:rsidR="00711262" w:rsidRDefault="00711262" w:rsidP="00EF50D3">
            <w:pPr>
              <w:jc w:val="center"/>
              <w:rPr>
                <w:b/>
              </w:rPr>
            </w:pPr>
          </w:p>
          <w:p w14:paraId="6F23E459" w14:textId="77777777" w:rsidR="00711262" w:rsidRPr="00711262" w:rsidRDefault="00711262" w:rsidP="00EF50D3">
            <w:pPr>
              <w:jc w:val="center"/>
              <w:rPr>
                <w:b/>
              </w:rPr>
            </w:pPr>
            <w:r w:rsidRPr="00711262">
              <w:rPr>
                <w:b/>
              </w:rPr>
              <w:t>1</w:t>
            </w:r>
          </w:p>
          <w:p w14:paraId="784AC835" w14:textId="4EFC2A16" w:rsidR="00711262" w:rsidRPr="00B55230" w:rsidRDefault="00711262" w:rsidP="00EF50D3">
            <w:pPr>
              <w:jc w:val="center"/>
              <w:rPr>
                <w:b/>
                <w:color w:val="FF0000"/>
              </w:rPr>
            </w:pPr>
            <w:r w:rsidRPr="00711262">
              <w:rPr>
                <w:b/>
              </w:rPr>
              <w:t>1</w:t>
            </w:r>
          </w:p>
        </w:tc>
      </w:tr>
      <w:tr w:rsidR="007C68C7" w:rsidRPr="00B55230" w14:paraId="236D0AA0" w14:textId="77777777" w:rsidTr="00711262">
        <w:trPr>
          <w:trHeight w:val="600"/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9CBC51" w14:textId="17F82DBB" w:rsidR="007C68C7" w:rsidRPr="00B55230" w:rsidRDefault="007C68C7" w:rsidP="00B95535">
            <w:pPr>
              <w:rPr>
                <w:b/>
              </w:rPr>
            </w:pPr>
            <w:r>
              <w:rPr>
                <w:b/>
                <w:bCs/>
              </w:rPr>
              <w:t xml:space="preserve">                    </w:t>
            </w:r>
            <w:r w:rsidRPr="00B55230">
              <w:rPr>
                <w:b/>
                <w:bCs/>
              </w:rPr>
              <w:t>Раздел 3</w:t>
            </w:r>
          </w:p>
          <w:p w14:paraId="17F10E39" w14:textId="77777777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  <w:bCs/>
              </w:rPr>
              <w:t>Этикет деловых отношении.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BB6D4A" w14:textId="77777777" w:rsidR="007C68C7" w:rsidRPr="00B55230" w:rsidRDefault="007C68C7" w:rsidP="00EF50D3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1269B6" w14:textId="77777777" w:rsidR="007C68C7" w:rsidRDefault="007C68C7" w:rsidP="00EF50D3">
            <w:pPr>
              <w:jc w:val="center"/>
              <w:rPr>
                <w:b/>
                <w:bCs/>
              </w:rPr>
            </w:pPr>
          </w:p>
          <w:p w14:paraId="01724707" w14:textId="77777777" w:rsidR="007C68C7" w:rsidRDefault="007C68C7" w:rsidP="00EF50D3">
            <w:pPr>
              <w:jc w:val="center"/>
              <w:rPr>
                <w:b/>
                <w:bCs/>
              </w:rPr>
            </w:pPr>
          </w:p>
          <w:p w14:paraId="525C60EC" w14:textId="03B91ACB" w:rsidR="007C68C7" w:rsidRPr="00B55230" w:rsidRDefault="007C68C7" w:rsidP="00EF50D3">
            <w:pPr>
              <w:jc w:val="center"/>
              <w:rPr>
                <w:b/>
              </w:rPr>
            </w:pPr>
          </w:p>
        </w:tc>
      </w:tr>
      <w:tr w:rsidR="007C68C7" w:rsidRPr="00B55230" w14:paraId="4FF0D476" w14:textId="77777777" w:rsidTr="00D020FA">
        <w:trPr>
          <w:trHeight w:val="896"/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451FFA" w14:textId="77777777" w:rsidR="007C68C7" w:rsidRPr="00B55230" w:rsidRDefault="007C68C7" w:rsidP="00EF50D3">
            <w:pPr>
              <w:jc w:val="center"/>
              <w:rPr>
                <w:b/>
                <w:u w:val="single"/>
              </w:rPr>
            </w:pPr>
            <w:r w:rsidRPr="00B55230">
              <w:rPr>
                <w:b/>
                <w:i/>
                <w:iCs/>
                <w:u w:val="single"/>
              </w:rPr>
              <w:t>Практическая работа</w:t>
            </w:r>
          </w:p>
          <w:p w14:paraId="5DE86A99" w14:textId="3BF5EBB3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</w:rPr>
              <w:t>Собеседование. Составление резюме.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49C960" w14:textId="77777777" w:rsidR="00D020FA" w:rsidRDefault="00D020FA" w:rsidP="00711262">
            <w:pPr>
              <w:rPr>
                <w:bCs/>
              </w:rPr>
            </w:pPr>
          </w:p>
          <w:p w14:paraId="78825ED0" w14:textId="3C7C440E" w:rsidR="007C68C7" w:rsidRPr="00774C43" w:rsidRDefault="007C68C7" w:rsidP="00711262">
            <w:pPr>
              <w:rPr>
                <w:bCs/>
              </w:rPr>
            </w:pPr>
            <w:r w:rsidRPr="00B55230">
              <w:rPr>
                <w:bCs/>
              </w:rPr>
              <w:t>Основные требования и правила составления резюме</w:t>
            </w:r>
            <w:r w:rsidRPr="00774C43">
              <w:rPr>
                <w:bCs/>
              </w:rPr>
              <w:t>.</w:t>
            </w:r>
          </w:p>
          <w:p w14:paraId="2B3AEFD5" w14:textId="77777777" w:rsidR="00711262" w:rsidRDefault="007C68C7" w:rsidP="00711262">
            <w:pPr>
              <w:rPr>
                <w:bCs/>
              </w:rPr>
            </w:pPr>
            <w:r w:rsidRPr="00B55230">
              <w:rPr>
                <w:bCs/>
              </w:rPr>
              <w:t>Процесс собеседования.</w:t>
            </w:r>
            <w:r w:rsidRPr="00774C43">
              <w:rPr>
                <w:bCs/>
              </w:rPr>
              <w:t xml:space="preserve"> </w:t>
            </w:r>
          </w:p>
          <w:p w14:paraId="4ED23CEE" w14:textId="77777777" w:rsidR="007C68C7" w:rsidRDefault="00711262" w:rsidP="00711262">
            <w:pPr>
              <w:rPr>
                <w:bCs/>
              </w:rPr>
            </w:pPr>
            <w:r w:rsidRPr="00B55230">
              <w:rPr>
                <w:bCs/>
              </w:rPr>
              <w:t>Рекомендации и характеристики при поступлении на новое место работы.</w:t>
            </w:r>
          </w:p>
          <w:p w14:paraId="156267E7" w14:textId="77777777" w:rsidR="00D020FA" w:rsidRDefault="00D020FA" w:rsidP="00711262">
            <w:pPr>
              <w:rPr>
                <w:bCs/>
              </w:rPr>
            </w:pPr>
            <w:r w:rsidRPr="00B55230">
              <w:rPr>
                <w:bCs/>
              </w:rPr>
              <w:t>Отработка навыков уверенного поведения при прохождении собеседования и поступления на работу</w:t>
            </w:r>
          </w:p>
          <w:p w14:paraId="4A78022C" w14:textId="77777777" w:rsidR="00D020FA" w:rsidRDefault="00D020FA" w:rsidP="00711262">
            <w:pPr>
              <w:rPr>
                <w:bCs/>
              </w:rPr>
            </w:pPr>
            <w:r w:rsidRPr="00B55230">
              <w:rPr>
                <w:bCs/>
              </w:rPr>
              <w:t>Отработка навыков уверенного поведения при прохождении собеседования и поступления на работу</w:t>
            </w:r>
          </w:p>
          <w:p w14:paraId="384E52F0" w14:textId="78F83EB4" w:rsidR="00D020FA" w:rsidRPr="00B55230" w:rsidRDefault="00D020FA" w:rsidP="00711262">
            <w:pPr>
              <w:rPr>
                <w:bCs/>
              </w:rPr>
            </w:pPr>
            <w:r w:rsidRPr="00B55230">
              <w:rPr>
                <w:bCs/>
              </w:rPr>
              <w:t>Отработка навыков уверенного поведения при прохождении собеседования и поступления на работу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BF4B9B" w14:textId="2D93F686" w:rsidR="007C68C7" w:rsidRDefault="00D020FA" w:rsidP="00EF50D3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  <w:p w14:paraId="6D5DB9FE" w14:textId="77777777" w:rsidR="00D020FA" w:rsidRPr="00D020FA" w:rsidRDefault="00D020FA" w:rsidP="00EF50D3">
            <w:pPr>
              <w:jc w:val="center"/>
              <w:rPr>
                <w:b/>
              </w:rPr>
            </w:pPr>
            <w:r w:rsidRPr="00D020FA">
              <w:rPr>
                <w:b/>
              </w:rPr>
              <w:t>1</w:t>
            </w:r>
          </w:p>
          <w:p w14:paraId="2784F316" w14:textId="77777777" w:rsidR="00D020FA" w:rsidRPr="00D020FA" w:rsidRDefault="00D020FA" w:rsidP="00EF50D3">
            <w:pPr>
              <w:jc w:val="center"/>
              <w:rPr>
                <w:b/>
              </w:rPr>
            </w:pPr>
            <w:r w:rsidRPr="00D020FA">
              <w:rPr>
                <w:b/>
              </w:rPr>
              <w:t>1</w:t>
            </w:r>
          </w:p>
          <w:p w14:paraId="5057E44D" w14:textId="77777777" w:rsidR="00D020FA" w:rsidRPr="00D020FA" w:rsidRDefault="00D020FA" w:rsidP="00EF50D3">
            <w:pPr>
              <w:jc w:val="center"/>
              <w:rPr>
                <w:b/>
              </w:rPr>
            </w:pPr>
            <w:r w:rsidRPr="00D020FA">
              <w:rPr>
                <w:b/>
              </w:rPr>
              <w:t>1</w:t>
            </w:r>
          </w:p>
          <w:p w14:paraId="668A6EBB" w14:textId="77777777" w:rsidR="00D020FA" w:rsidRDefault="00D020FA" w:rsidP="00EF50D3">
            <w:pPr>
              <w:jc w:val="center"/>
              <w:rPr>
                <w:b/>
              </w:rPr>
            </w:pPr>
            <w:r w:rsidRPr="00D020FA">
              <w:rPr>
                <w:b/>
              </w:rPr>
              <w:t>1</w:t>
            </w:r>
          </w:p>
          <w:p w14:paraId="5750A18F" w14:textId="220F117D" w:rsidR="00D020FA" w:rsidRDefault="00D020FA" w:rsidP="00EF50D3">
            <w:pPr>
              <w:jc w:val="center"/>
              <w:rPr>
                <w:b/>
              </w:rPr>
            </w:pPr>
          </w:p>
          <w:p w14:paraId="42F7F82C" w14:textId="77777777" w:rsidR="00D020FA" w:rsidRDefault="00D020FA" w:rsidP="00EF50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3DF89583" w14:textId="77777777" w:rsidR="00D020FA" w:rsidRDefault="00D020FA" w:rsidP="00EF50D3">
            <w:pPr>
              <w:jc w:val="center"/>
              <w:rPr>
                <w:b/>
              </w:rPr>
            </w:pPr>
          </w:p>
          <w:p w14:paraId="2FD0957C" w14:textId="048CA127" w:rsidR="00D020FA" w:rsidRPr="00B55230" w:rsidRDefault="00D020FA" w:rsidP="00EF50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68C7" w:rsidRPr="00B55230" w14:paraId="70746373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978CCC" w14:textId="77777777" w:rsidR="007D7B73" w:rsidRDefault="007C68C7" w:rsidP="003460E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</w:t>
            </w:r>
          </w:p>
          <w:p w14:paraId="51BE8997" w14:textId="77777777" w:rsidR="007D7B73" w:rsidRDefault="007D7B73" w:rsidP="003460EB">
            <w:pPr>
              <w:rPr>
                <w:b/>
                <w:bCs/>
              </w:rPr>
            </w:pPr>
          </w:p>
          <w:p w14:paraId="15B156DA" w14:textId="77777777" w:rsidR="007D7B73" w:rsidRDefault="007D7B73" w:rsidP="003460EB">
            <w:pPr>
              <w:rPr>
                <w:b/>
                <w:bCs/>
              </w:rPr>
            </w:pPr>
          </w:p>
          <w:p w14:paraId="4BABF641" w14:textId="5F0158F5" w:rsidR="007C68C7" w:rsidRPr="00B55230" w:rsidRDefault="007C68C7" w:rsidP="003460EB">
            <w:pPr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B55230">
              <w:rPr>
                <w:b/>
                <w:bCs/>
              </w:rPr>
              <w:t xml:space="preserve">Раздел </w:t>
            </w:r>
            <w:r w:rsidR="00D020FA">
              <w:rPr>
                <w:b/>
                <w:bCs/>
              </w:rPr>
              <w:t>4</w:t>
            </w:r>
            <w:r w:rsidRPr="00B55230">
              <w:rPr>
                <w:b/>
                <w:bCs/>
              </w:rPr>
              <w:t>.</w:t>
            </w:r>
          </w:p>
          <w:p w14:paraId="1F1306EA" w14:textId="77777777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  <w:bCs/>
              </w:rPr>
              <w:t>Конфликты в деловом общении.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FCF6AE" w14:textId="77777777" w:rsidR="007C68C7" w:rsidRPr="00B55230" w:rsidRDefault="007C68C7" w:rsidP="00EF50D3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904979" w14:textId="01ADB7DB" w:rsidR="007C68C7" w:rsidRPr="00B55230" w:rsidRDefault="007C68C7" w:rsidP="00EF50D3">
            <w:pPr>
              <w:jc w:val="center"/>
              <w:rPr>
                <w:b/>
              </w:rPr>
            </w:pPr>
          </w:p>
        </w:tc>
      </w:tr>
      <w:tr w:rsidR="007C68C7" w:rsidRPr="00B55230" w14:paraId="64B95CD8" w14:textId="77777777" w:rsidTr="007D7B73">
        <w:trPr>
          <w:trHeight w:val="2055"/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886557" w14:textId="77777777" w:rsidR="00D020FA" w:rsidRPr="00B55230" w:rsidRDefault="00D020FA" w:rsidP="00D020FA">
            <w:pPr>
              <w:jc w:val="center"/>
              <w:rPr>
                <w:b/>
                <w:u w:val="single"/>
              </w:rPr>
            </w:pPr>
            <w:r w:rsidRPr="00B55230">
              <w:rPr>
                <w:b/>
                <w:i/>
                <w:iCs/>
                <w:u w:val="single"/>
              </w:rPr>
              <w:lastRenderedPageBreak/>
              <w:t>Практическая работа</w:t>
            </w:r>
          </w:p>
          <w:p w14:paraId="05889CD8" w14:textId="6AA6B34C" w:rsidR="007C68C7" w:rsidRPr="00B55230" w:rsidRDefault="00D020FA" w:rsidP="00EF50D3">
            <w:pPr>
              <w:jc w:val="center"/>
              <w:rPr>
                <w:b/>
              </w:rPr>
            </w:pPr>
            <w:r w:rsidRPr="00B55230">
              <w:rPr>
                <w:b/>
                <w:bCs/>
              </w:rPr>
              <w:t>Конфликты в деловом общении.</w:t>
            </w:r>
            <w:r w:rsidR="007C68C7" w:rsidRPr="00B55230">
              <w:rPr>
                <w:b/>
              </w:rPr>
              <w:t xml:space="preserve">. 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D9740D" w14:textId="77777777" w:rsidR="00D020FA" w:rsidRDefault="00D020FA" w:rsidP="00D020FA">
            <w:pPr>
              <w:pStyle w:val="af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  <w:p w14:paraId="210F8339" w14:textId="0F4C0279" w:rsidR="00D020FA" w:rsidRDefault="00D020FA" w:rsidP="00D020FA">
            <w:pPr>
              <w:pStyle w:val="af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Стратегии поведения в конфликтных ситуациях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2581193C" w14:textId="77777777" w:rsidR="00D020FA" w:rsidRDefault="00D020FA" w:rsidP="00D020FA">
            <w:pPr>
              <w:pStyle w:val="af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Стратегии поведения в конфликтных ситуациях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20784DD" w14:textId="2BA3AC9E" w:rsidR="00D020FA" w:rsidRDefault="00D020FA" w:rsidP="00D020FA">
            <w:pPr>
              <w:pStyle w:val="af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Составить буклет : «Что такое </w:t>
            </w:r>
            <w:r w:rsidR="007D7B73">
              <w:rPr>
                <w:color w:val="000000"/>
                <w:sz w:val="24"/>
                <w:szCs w:val="24"/>
                <w:lang w:eastAsia="ru-RU" w:bidi="ru-RU"/>
              </w:rPr>
              <w:t>культура профессионала для работников зеленного хозяйства»</w:t>
            </w:r>
          </w:p>
          <w:p w14:paraId="4A47692B" w14:textId="77777777" w:rsidR="007D7B73" w:rsidRDefault="007D7B73" w:rsidP="007D7B73">
            <w:pPr>
              <w:pStyle w:val="af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Составить буклет : «Что такое культура профессионала для работников зеленного хозяйства»</w:t>
            </w:r>
          </w:p>
          <w:p w14:paraId="64F5B660" w14:textId="400657FF" w:rsidR="007C68C7" w:rsidRPr="00B55230" w:rsidRDefault="007C68C7" w:rsidP="00D020FA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45DC2F" w14:textId="08B063F2" w:rsidR="00D020FA" w:rsidRPr="00D020FA" w:rsidRDefault="007D7B73" w:rsidP="00EF50D3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  <w:p w14:paraId="67A8B62E" w14:textId="77777777" w:rsidR="007C68C7" w:rsidRDefault="007C68C7" w:rsidP="00EF50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1C035723" w14:textId="77777777" w:rsidR="00D020FA" w:rsidRDefault="00D020FA" w:rsidP="00EF50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41220449" w14:textId="77777777" w:rsidR="00D020FA" w:rsidRDefault="00D020FA" w:rsidP="00EF50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309A6B5E" w14:textId="6F73D6F4" w:rsidR="007D7B73" w:rsidRDefault="007D7B73" w:rsidP="00EF50D3">
            <w:pPr>
              <w:jc w:val="center"/>
              <w:rPr>
                <w:b/>
              </w:rPr>
            </w:pPr>
          </w:p>
          <w:p w14:paraId="41626BA6" w14:textId="2F15B956" w:rsidR="007D7B73" w:rsidRPr="00B55230" w:rsidRDefault="007D7B73" w:rsidP="00EF50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D7B73" w:rsidRPr="00B55230" w14:paraId="1B71CA5D" w14:textId="77777777" w:rsidTr="007D7B73">
        <w:trPr>
          <w:trHeight w:val="435"/>
          <w:jc w:val="center"/>
        </w:trPr>
        <w:tc>
          <w:tcPr>
            <w:tcW w:w="37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0FF9BB" w14:textId="77777777" w:rsidR="007D7B73" w:rsidRPr="00B55230" w:rsidRDefault="007D7B73" w:rsidP="00EF50D3">
            <w:pPr>
              <w:jc w:val="center"/>
              <w:rPr>
                <w:b/>
                <w:i/>
                <w:iCs/>
                <w:u w:val="single"/>
              </w:rPr>
            </w:pPr>
          </w:p>
        </w:tc>
        <w:tc>
          <w:tcPr>
            <w:tcW w:w="79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EC4C88" w14:textId="6DBE7E76" w:rsidR="007D7B73" w:rsidRDefault="007D7B73" w:rsidP="007D7B73">
            <w:pPr>
              <w:jc w:val="center"/>
              <w:rPr>
                <w:color w:val="000000"/>
                <w:lang w:bidi="ru-RU"/>
              </w:rPr>
            </w:pPr>
            <w:r w:rsidRPr="00DF0CD2">
              <w:rPr>
                <w:b/>
                <w:bCs/>
                <w:i/>
                <w:iCs/>
                <w:color w:val="000000"/>
                <w:lang w:bidi="ru-RU"/>
              </w:rPr>
              <w:t xml:space="preserve">Промежуточная аттестация </w:t>
            </w:r>
            <w:r w:rsidRPr="00DF0CD2">
              <w:rPr>
                <w:i/>
                <w:iCs/>
                <w:color w:val="000000"/>
                <w:lang w:bidi="ru-RU"/>
              </w:rPr>
              <w:t>в форме</w:t>
            </w:r>
            <w:r>
              <w:rPr>
                <w:i/>
                <w:iCs/>
                <w:color w:val="000000"/>
                <w:lang w:bidi="ru-RU"/>
              </w:rPr>
              <w:t xml:space="preserve"> дифференцированного </w:t>
            </w:r>
            <w:r w:rsidRPr="00DF0CD2">
              <w:rPr>
                <w:i/>
                <w:iCs/>
                <w:color w:val="000000"/>
                <w:lang w:bidi="ru-RU"/>
              </w:rPr>
              <w:t xml:space="preserve">зачета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40CFD4" w14:textId="77777777" w:rsidR="007D7B73" w:rsidRDefault="007D7B73" w:rsidP="00EF50D3">
            <w:pPr>
              <w:jc w:val="center"/>
              <w:rPr>
                <w:b/>
                <w:color w:val="FF0000"/>
              </w:rPr>
            </w:pPr>
          </w:p>
        </w:tc>
      </w:tr>
      <w:tr w:rsidR="007C68C7" w:rsidRPr="00B55230" w14:paraId="16E14AFB" w14:textId="77777777" w:rsidTr="003F53CA">
        <w:trPr>
          <w:jc w:val="center"/>
        </w:trPr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3A42D9" w14:textId="77777777" w:rsidR="007C68C7" w:rsidRPr="00B55230" w:rsidRDefault="007C68C7" w:rsidP="00EF50D3">
            <w:pPr>
              <w:jc w:val="center"/>
              <w:rPr>
                <w:b/>
              </w:rPr>
            </w:pPr>
            <w:r w:rsidRPr="00B55230">
              <w:rPr>
                <w:b/>
                <w:bCs/>
              </w:rPr>
              <w:t>Всего</w:t>
            </w:r>
          </w:p>
        </w:tc>
        <w:tc>
          <w:tcPr>
            <w:tcW w:w="7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2336BA" w14:textId="77777777" w:rsidR="007C68C7" w:rsidRPr="00B55230" w:rsidRDefault="007C68C7" w:rsidP="00EF50D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F76ABE" w14:textId="4D83D8A8" w:rsidR="007C68C7" w:rsidRPr="00B55230" w:rsidRDefault="00D020FA" w:rsidP="00D020F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32</w:t>
            </w:r>
            <w:r w:rsidR="007C68C7">
              <w:rPr>
                <w:b/>
                <w:bCs/>
              </w:rPr>
              <w:t xml:space="preserve"> ча</w:t>
            </w:r>
            <w:r w:rsidR="007C68C7" w:rsidRPr="00B55230">
              <w:rPr>
                <w:b/>
                <w:bCs/>
              </w:rPr>
              <w:t>сов</w:t>
            </w:r>
          </w:p>
        </w:tc>
      </w:tr>
    </w:tbl>
    <w:p w14:paraId="6018DA00" w14:textId="77777777" w:rsidR="00B55230" w:rsidRDefault="00B55230" w:rsidP="00523617">
      <w:pPr>
        <w:jc w:val="center"/>
        <w:rPr>
          <w:bCs/>
        </w:rPr>
      </w:pPr>
      <w:bookmarkStart w:id="2" w:name="e82e1a3407435da1258c1a687261c7e3b9552cd2"/>
      <w:bookmarkStart w:id="3" w:name="1"/>
      <w:bookmarkEnd w:id="2"/>
      <w:bookmarkEnd w:id="3"/>
    </w:p>
    <w:p w14:paraId="0DE5318C" w14:textId="77777777" w:rsidR="00DD5C34" w:rsidRDefault="00DD5C34" w:rsidP="00523617">
      <w:pPr>
        <w:jc w:val="center"/>
        <w:rPr>
          <w:bCs/>
        </w:rPr>
      </w:pPr>
    </w:p>
    <w:p w14:paraId="22E01FB4" w14:textId="77777777" w:rsidR="00DD5C34" w:rsidRDefault="00DD5C34" w:rsidP="00523617">
      <w:pPr>
        <w:jc w:val="center"/>
        <w:rPr>
          <w:bCs/>
        </w:rPr>
      </w:pPr>
    </w:p>
    <w:p w14:paraId="5A283936" w14:textId="77777777" w:rsidR="00DD5C34" w:rsidRDefault="00DD5C34" w:rsidP="00523617">
      <w:pPr>
        <w:jc w:val="center"/>
        <w:rPr>
          <w:bCs/>
        </w:rPr>
      </w:pPr>
    </w:p>
    <w:p w14:paraId="1051E65E" w14:textId="77777777" w:rsidR="00DD5C34" w:rsidRDefault="00DD5C34" w:rsidP="00523617">
      <w:pPr>
        <w:jc w:val="center"/>
        <w:rPr>
          <w:bCs/>
        </w:rPr>
      </w:pPr>
    </w:p>
    <w:p w14:paraId="519A46B9" w14:textId="77777777" w:rsidR="00DD5C34" w:rsidRDefault="00DD5C34" w:rsidP="00523617">
      <w:pPr>
        <w:jc w:val="center"/>
        <w:rPr>
          <w:bCs/>
        </w:rPr>
      </w:pPr>
    </w:p>
    <w:p w14:paraId="326CA403" w14:textId="77777777" w:rsidR="00DD5C34" w:rsidRDefault="00DD5C34" w:rsidP="00523617">
      <w:pPr>
        <w:jc w:val="center"/>
        <w:rPr>
          <w:bCs/>
        </w:rPr>
      </w:pPr>
    </w:p>
    <w:p w14:paraId="0FEA64EE" w14:textId="77777777" w:rsidR="00DD5C34" w:rsidRDefault="00DD5C34" w:rsidP="00523617">
      <w:pPr>
        <w:jc w:val="center"/>
        <w:rPr>
          <w:bCs/>
        </w:rPr>
      </w:pPr>
    </w:p>
    <w:p w14:paraId="521C4276" w14:textId="77777777" w:rsidR="00DD5C34" w:rsidRDefault="00DD5C34" w:rsidP="00523617">
      <w:pPr>
        <w:jc w:val="center"/>
        <w:rPr>
          <w:bCs/>
        </w:rPr>
      </w:pPr>
    </w:p>
    <w:p w14:paraId="0FA133B5" w14:textId="77777777" w:rsidR="00DD5C34" w:rsidRDefault="00DD5C34" w:rsidP="00523617">
      <w:pPr>
        <w:jc w:val="center"/>
        <w:rPr>
          <w:b/>
        </w:rPr>
      </w:pPr>
    </w:p>
    <w:p w14:paraId="498308C7" w14:textId="77777777" w:rsidR="00B55230" w:rsidRDefault="00B55230" w:rsidP="00523617">
      <w:pPr>
        <w:jc w:val="center"/>
        <w:rPr>
          <w:b/>
        </w:rPr>
      </w:pPr>
    </w:p>
    <w:p w14:paraId="3BD26ECD" w14:textId="77777777" w:rsidR="00B55230" w:rsidRDefault="00B55230" w:rsidP="00523617">
      <w:pPr>
        <w:jc w:val="center"/>
        <w:rPr>
          <w:b/>
        </w:rPr>
      </w:pPr>
    </w:p>
    <w:p w14:paraId="54EACF0C" w14:textId="77777777" w:rsidR="00B55230" w:rsidRDefault="00B55230" w:rsidP="00523617">
      <w:pPr>
        <w:jc w:val="center"/>
        <w:rPr>
          <w:b/>
        </w:rPr>
      </w:pPr>
    </w:p>
    <w:p w14:paraId="15487F0C" w14:textId="77777777" w:rsidR="00B55230" w:rsidRDefault="00B55230" w:rsidP="00523617">
      <w:pPr>
        <w:jc w:val="center"/>
        <w:rPr>
          <w:b/>
        </w:rPr>
      </w:pPr>
    </w:p>
    <w:p w14:paraId="1258C4A9" w14:textId="77777777" w:rsidR="00B55230" w:rsidRDefault="00B55230" w:rsidP="00523617">
      <w:pPr>
        <w:jc w:val="center"/>
        <w:rPr>
          <w:b/>
        </w:rPr>
      </w:pPr>
    </w:p>
    <w:p w14:paraId="494E0E6D" w14:textId="77777777" w:rsidR="00B55230" w:rsidRDefault="00B55230" w:rsidP="00523617">
      <w:pPr>
        <w:jc w:val="center"/>
        <w:rPr>
          <w:b/>
        </w:rPr>
      </w:pPr>
    </w:p>
    <w:p w14:paraId="47069E6C" w14:textId="77777777" w:rsidR="004310D8" w:rsidRDefault="004310D8" w:rsidP="00523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14:paraId="6636702B" w14:textId="77777777" w:rsidR="007D7B73" w:rsidRDefault="007D7B73" w:rsidP="00523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sectPr w:rsidR="007D7B73" w:rsidSect="007D7B73">
          <w:footerReference w:type="default" r:id="rId10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2D6F4A2" w14:textId="77777777" w:rsidR="007E166F" w:rsidRDefault="007E166F" w:rsidP="007E166F">
      <w:pPr>
        <w:rPr>
          <w:rFonts w:eastAsiaTheme="majorEastAsia"/>
          <w:b/>
          <w:bCs/>
          <w:caps/>
        </w:rPr>
      </w:pPr>
    </w:p>
    <w:p w14:paraId="0AFA0A3D" w14:textId="77777777" w:rsidR="008C358C" w:rsidRDefault="008C358C" w:rsidP="007E166F">
      <w:pPr>
        <w:rPr>
          <w:rFonts w:eastAsiaTheme="majorEastAsia"/>
          <w:b/>
          <w:bCs/>
          <w:caps/>
        </w:rPr>
      </w:pPr>
    </w:p>
    <w:p w14:paraId="35677A63" w14:textId="77777777" w:rsidR="008C358C" w:rsidRPr="007E166F" w:rsidRDefault="008C358C" w:rsidP="007E166F"/>
    <w:p w14:paraId="7216A654" w14:textId="60EF57B0" w:rsidR="00523617" w:rsidRPr="00E536B0" w:rsidRDefault="00523617" w:rsidP="00523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E536B0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3. условия реализации УЧЕБНОЙ дисциплины</w:t>
      </w:r>
    </w:p>
    <w:p w14:paraId="69F7E5D7" w14:textId="77777777" w:rsidR="00523617" w:rsidRPr="00E536B0" w:rsidRDefault="00523617" w:rsidP="00523617">
      <w:pPr>
        <w:spacing w:line="20" w:lineRule="atLeast"/>
      </w:pPr>
    </w:p>
    <w:p w14:paraId="663956B9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b/>
          <w:bCs/>
        </w:rPr>
      </w:pPr>
      <w:r w:rsidRPr="00E536B0">
        <w:rPr>
          <w:b/>
          <w:bCs/>
        </w:rPr>
        <w:t>3.1.  Материально-техническое обеспечение</w:t>
      </w:r>
    </w:p>
    <w:p w14:paraId="40C0ED72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536B0">
        <w:t>Реализация программы учебной дисциплины требует наличия учебного кабинета теоретического обучения.</w:t>
      </w:r>
    </w:p>
    <w:p w14:paraId="4461FA04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 w:rsidRPr="00E536B0">
        <w:rPr>
          <w:b/>
        </w:rPr>
        <w:tab/>
        <w:t>Оборудование:</w:t>
      </w:r>
    </w:p>
    <w:p w14:paraId="7DC14FDB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536B0">
        <w:tab/>
        <w:t>Учебная мебель;</w:t>
      </w:r>
    </w:p>
    <w:p w14:paraId="7C216DAE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536B0">
        <w:tab/>
        <w:t xml:space="preserve">Рабочие место преподавателя; </w:t>
      </w:r>
    </w:p>
    <w:p w14:paraId="2979A66C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536B0">
        <w:tab/>
        <w:t xml:space="preserve">Посадочные места по количеству обучающихся; </w:t>
      </w:r>
    </w:p>
    <w:p w14:paraId="3AF23A9A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536B0">
        <w:tab/>
        <w:t xml:space="preserve">Устройство вывода мультимедийной информации; </w:t>
      </w:r>
    </w:p>
    <w:p w14:paraId="1FD7443F" w14:textId="77777777" w:rsidR="008C358C" w:rsidRDefault="00523617" w:rsidP="008C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536B0">
        <w:tab/>
        <w:t>Устройство</w:t>
      </w:r>
      <w:r w:rsidR="008C358C">
        <w:t xml:space="preserve"> вывода звуковой информации.</w:t>
      </w:r>
    </w:p>
    <w:p w14:paraId="1451B9FF" w14:textId="2061F164" w:rsidR="00523617" w:rsidRPr="008C358C" w:rsidRDefault="00523617" w:rsidP="008C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536B0">
        <w:rPr>
          <w:b/>
        </w:rPr>
        <w:t>3.2. Информационное обеспечение обучения</w:t>
      </w:r>
    </w:p>
    <w:p w14:paraId="1E5939DD" w14:textId="77777777" w:rsidR="00523617" w:rsidRPr="00E536B0" w:rsidRDefault="00523617" w:rsidP="0052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b/>
          <w:bCs/>
        </w:rPr>
      </w:pPr>
    </w:p>
    <w:p w14:paraId="600D9F09" w14:textId="77777777" w:rsidR="00523617" w:rsidRPr="00E536B0" w:rsidRDefault="00523617" w:rsidP="00DD5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/>
        <w:rPr>
          <w:b/>
          <w:bCs/>
          <w:u w:val="single"/>
        </w:rPr>
      </w:pPr>
      <w:r w:rsidRPr="00E536B0">
        <w:rPr>
          <w:b/>
          <w:bCs/>
          <w:u w:val="single"/>
        </w:rPr>
        <w:t xml:space="preserve">Основные источники: </w:t>
      </w:r>
    </w:p>
    <w:p w14:paraId="059B0E9D" w14:textId="74E6EB3B" w:rsidR="00523617" w:rsidRPr="00E536B0" w:rsidRDefault="00523617" w:rsidP="00523617">
      <w:pPr>
        <w:pStyle w:val="a9"/>
        <w:numPr>
          <w:ilvl w:val="0"/>
          <w:numId w:val="8"/>
        </w:numPr>
        <w:tabs>
          <w:tab w:val="clear" w:pos="720"/>
          <w:tab w:val="num" w:pos="0"/>
        </w:tabs>
        <w:spacing w:after="0" w:line="20" w:lineRule="atLeast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E536B0">
        <w:rPr>
          <w:rFonts w:ascii="Times New Roman" w:hAnsi="Times New Roman"/>
          <w:bCs/>
          <w:sz w:val="24"/>
          <w:szCs w:val="24"/>
        </w:rPr>
        <w:t>Панфилова А.П., Психология общения : учеб. Для студ. Учреждений сред. Проф. Образования / А.П. Панфилова. – М. : Издательский центр «Академия», 202</w:t>
      </w:r>
      <w:r w:rsidR="00901482">
        <w:rPr>
          <w:rFonts w:ascii="Times New Roman" w:hAnsi="Times New Roman"/>
          <w:bCs/>
          <w:sz w:val="24"/>
          <w:szCs w:val="24"/>
        </w:rPr>
        <w:t>2</w:t>
      </w:r>
      <w:r w:rsidRPr="00E536B0">
        <w:rPr>
          <w:rFonts w:ascii="Times New Roman" w:hAnsi="Times New Roman"/>
          <w:bCs/>
          <w:sz w:val="24"/>
          <w:szCs w:val="24"/>
        </w:rPr>
        <w:t>. – 208с.</w:t>
      </w:r>
    </w:p>
    <w:p w14:paraId="288C578E" w14:textId="77777777" w:rsidR="00523617" w:rsidRPr="00E536B0" w:rsidRDefault="00523617" w:rsidP="00523617">
      <w:pPr>
        <w:pStyle w:val="a9"/>
        <w:numPr>
          <w:ilvl w:val="0"/>
          <w:numId w:val="8"/>
        </w:numPr>
        <w:tabs>
          <w:tab w:val="clear" w:pos="720"/>
          <w:tab w:val="num" w:pos="0"/>
        </w:tabs>
        <w:spacing w:after="0" w:line="20" w:lineRule="atLeast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E536B0">
        <w:rPr>
          <w:rFonts w:ascii="Times New Roman" w:hAnsi="Times New Roman"/>
          <w:bCs/>
          <w:sz w:val="24"/>
          <w:szCs w:val="24"/>
        </w:rPr>
        <w:t>Ефимова Н.С., психология общения. Практикум по психологии : учебное пособие / Н.С. Ефимова. – Москва : ИД «ФОРУМ» : ИНФРА-М, 2021. – 192с. – (Среднее профессиональное образование).</w:t>
      </w:r>
    </w:p>
    <w:p w14:paraId="03F94391" w14:textId="09297DC9" w:rsidR="00523617" w:rsidRPr="008C358C" w:rsidRDefault="00523617" w:rsidP="00523617">
      <w:pPr>
        <w:numPr>
          <w:ilvl w:val="0"/>
          <w:numId w:val="8"/>
        </w:numPr>
        <w:tabs>
          <w:tab w:val="clear" w:pos="720"/>
          <w:tab w:val="left" w:pos="0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</w:rPr>
      </w:pPr>
      <w:r w:rsidRPr="00E536B0">
        <w:rPr>
          <w:bCs/>
        </w:rPr>
        <w:t>Шеламова, Г.М. Деловая культура и психология общения: учебник для среднего профессионального образования; учеб. пособие для сред. Проф. образования /Г.М.Шеламова.-8-е изд., перераб. и доп.-М.:Издательский центр «Академия», 20</w:t>
      </w:r>
      <w:r w:rsidR="00901482">
        <w:rPr>
          <w:bCs/>
        </w:rPr>
        <w:t>21</w:t>
      </w:r>
      <w:r w:rsidRPr="00E536B0">
        <w:rPr>
          <w:bCs/>
        </w:rPr>
        <w:t>. – 176с.</w:t>
      </w:r>
    </w:p>
    <w:p w14:paraId="0CA1C36E" w14:textId="77777777" w:rsidR="00523617" w:rsidRPr="00E536B0" w:rsidRDefault="00523617" w:rsidP="00523617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5F7DCB2" w14:textId="77777777" w:rsidR="008C358C" w:rsidRPr="00DF0CD2" w:rsidRDefault="008C358C" w:rsidP="008C358C">
      <w:pPr>
        <w:pStyle w:val="af8"/>
        <w:ind w:left="4387"/>
        <w:rPr>
          <w:sz w:val="24"/>
          <w:szCs w:val="24"/>
        </w:rPr>
      </w:pPr>
      <w:r w:rsidRPr="00DF0CD2">
        <w:rPr>
          <w:i w:val="0"/>
          <w:iCs w:val="0"/>
          <w:color w:val="000000"/>
          <w:sz w:val="24"/>
          <w:szCs w:val="24"/>
          <w:u w:val="single"/>
          <w:lang w:eastAsia="ru-RU" w:bidi="ru-RU"/>
        </w:rPr>
        <w:t>Презентации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7531"/>
      </w:tblGrid>
      <w:tr w:rsidR="008C358C" w:rsidRPr="00DF0CD2" w14:paraId="08791FD8" w14:textId="77777777" w:rsidTr="00BD30D8">
        <w:trPr>
          <w:trHeight w:hRule="exact" w:val="350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DA48EB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b/>
                <w:bCs/>
                <w:color w:val="000000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2C3850" w14:textId="77777777" w:rsidR="008C358C" w:rsidRPr="00DF0CD2" w:rsidRDefault="008C358C" w:rsidP="00BD30D8">
            <w:pPr>
              <w:pStyle w:val="af5"/>
              <w:jc w:val="center"/>
              <w:rPr>
                <w:sz w:val="24"/>
                <w:szCs w:val="24"/>
              </w:rPr>
            </w:pPr>
            <w:r w:rsidRPr="00DF0CD2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Название презентации</w:t>
            </w:r>
          </w:p>
        </w:tc>
      </w:tr>
      <w:tr w:rsidR="008C358C" w:rsidRPr="00DF0CD2" w14:paraId="12A9A55C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9C75F96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AAC738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Античная культура</w:t>
            </w:r>
          </w:p>
        </w:tc>
      </w:tr>
      <w:tr w:rsidR="008C358C" w:rsidRPr="00DF0CD2" w14:paraId="447C6DC2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39711F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B57CAA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Виды делового общения</w:t>
            </w:r>
          </w:p>
        </w:tc>
      </w:tr>
      <w:tr w:rsidR="008C358C" w:rsidRPr="00DF0CD2" w14:paraId="3DBCD810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8B89CF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32BE57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Возраст и становление личности</w:t>
            </w:r>
          </w:p>
        </w:tc>
      </w:tr>
      <w:tr w:rsidR="008C358C" w:rsidRPr="00DF0CD2" w14:paraId="650C2BC8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B9AA18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BF0AC0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Востребованные профессии</w:t>
            </w:r>
          </w:p>
        </w:tc>
      </w:tr>
      <w:tr w:rsidR="008C358C" w:rsidRPr="00DF0CD2" w14:paraId="465E508B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EF8952A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7F2940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Выбор профессии</w:t>
            </w:r>
          </w:p>
        </w:tc>
      </w:tr>
      <w:tr w:rsidR="008C358C" w:rsidRPr="00DF0CD2" w14:paraId="7E2CB30B" w14:textId="77777777" w:rsidTr="00BD30D8">
        <w:trPr>
          <w:trHeight w:hRule="exact" w:val="336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44CB99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438407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Деловая беседа</w:t>
            </w:r>
          </w:p>
        </w:tc>
      </w:tr>
      <w:tr w:rsidR="008C358C" w:rsidRPr="00DF0CD2" w14:paraId="2AF274EF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3DD972C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FD354C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Индивид, индивидуальность , личность</w:t>
            </w:r>
          </w:p>
        </w:tc>
      </w:tr>
      <w:tr w:rsidR="008C358C" w:rsidRPr="00DF0CD2" w14:paraId="19A0C219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27CC3E0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73340D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Культура античности</w:t>
            </w:r>
          </w:p>
        </w:tc>
      </w:tr>
      <w:tr w:rsidR="008C358C" w:rsidRPr="00DF0CD2" w14:paraId="18F8E7C1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42F7CC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5.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292838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Культура и мораль</w:t>
            </w:r>
          </w:p>
        </w:tc>
      </w:tr>
      <w:tr w:rsidR="008C358C" w:rsidRPr="00DF0CD2" w14:paraId="6E6D973F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DF90E3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6.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C609AA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Познавательные процессы</w:t>
            </w:r>
          </w:p>
        </w:tc>
      </w:tr>
      <w:tr w:rsidR="008C358C" w:rsidRPr="00DF0CD2" w14:paraId="54461B03" w14:textId="77777777" w:rsidTr="00BD30D8">
        <w:trPr>
          <w:trHeight w:hRule="exact" w:val="3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503994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7.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BDDFF9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Правила этикета</w:t>
            </w:r>
          </w:p>
        </w:tc>
      </w:tr>
      <w:tr w:rsidR="008C358C" w:rsidRPr="00DF0CD2" w14:paraId="0FD70C9D" w14:textId="77777777" w:rsidTr="00BD30D8">
        <w:trPr>
          <w:trHeight w:hRule="exact" w:val="336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872DD7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8.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F64C38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Просвещение</w:t>
            </w:r>
          </w:p>
        </w:tc>
      </w:tr>
      <w:tr w:rsidR="008C358C" w:rsidRPr="00DF0CD2" w14:paraId="0312947D" w14:textId="77777777" w:rsidTr="00BD30D8">
        <w:trPr>
          <w:trHeight w:hRule="exact" w:val="326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E67DB6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11.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71994A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Эпоха Возрождения</w:t>
            </w:r>
          </w:p>
        </w:tc>
      </w:tr>
      <w:tr w:rsidR="008C358C" w:rsidRPr="00DF0CD2" w14:paraId="4B372F3C" w14:textId="77777777" w:rsidTr="00BD30D8">
        <w:trPr>
          <w:trHeight w:hRule="exact" w:val="355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72266" w14:textId="77777777" w:rsidR="008C358C" w:rsidRPr="00DF0CD2" w:rsidRDefault="008C358C" w:rsidP="00BD30D8">
            <w:pPr>
              <w:pStyle w:val="af5"/>
              <w:ind w:firstLine="400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val="en-US" w:bidi="en-US"/>
              </w:rPr>
              <w:t>12.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C98" w14:textId="77777777" w:rsidR="008C358C" w:rsidRPr="00DF0CD2" w:rsidRDefault="008C358C" w:rsidP="00BD30D8">
            <w:pPr>
              <w:pStyle w:val="af5"/>
              <w:rPr>
                <w:sz w:val="24"/>
                <w:szCs w:val="24"/>
              </w:rPr>
            </w:pPr>
            <w:r w:rsidRPr="00DF0CD2">
              <w:rPr>
                <w:color w:val="000000"/>
                <w:sz w:val="24"/>
                <w:szCs w:val="24"/>
                <w:lang w:eastAsia="ru-RU" w:bidi="ru-RU"/>
              </w:rPr>
              <w:t>Этикет</w:t>
            </w:r>
          </w:p>
        </w:tc>
      </w:tr>
    </w:tbl>
    <w:p w14:paraId="1F1BFD98" w14:textId="77777777" w:rsidR="008C358C" w:rsidRDefault="008C358C" w:rsidP="008C358C">
      <w:pPr>
        <w:pStyle w:val="af8"/>
        <w:ind w:left="802"/>
        <w:rPr>
          <w:i w:val="0"/>
          <w:iCs w:val="0"/>
          <w:color w:val="000000"/>
          <w:sz w:val="24"/>
          <w:szCs w:val="24"/>
          <w:lang w:eastAsia="ru-RU" w:bidi="ru-RU"/>
        </w:rPr>
      </w:pPr>
    </w:p>
    <w:p w14:paraId="0FDC802C" w14:textId="77777777" w:rsidR="008C358C" w:rsidRPr="00141622" w:rsidRDefault="008C358C" w:rsidP="008C358C">
      <w:pPr>
        <w:pStyle w:val="af8"/>
        <w:ind w:left="802"/>
        <w:rPr>
          <w:b/>
          <w:sz w:val="24"/>
          <w:szCs w:val="24"/>
        </w:rPr>
      </w:pPr>
      <w:r w:rsidRPr="00141622">
        <w:rPr>
          <w:b/>
          <w:i w:val="0"/>
          <w:iCs w:val="0"/>
          <w:color w:val="000000"/>
          <w:sz w:val="24"/>
          <w:szCs w:val="24"/>
          <w:lang w:eastAsia="ru-RU" w:bidi="ru-RU"/>
        </w:rPr>
        <w:t>Учебные видеофильмы</w:t>
      </w:r>
    </w:p>
    <w:p w14:paraId="192DC432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Античная культура</w:t>
      </w:r>
    </w:p>
    <w:p w14:paraId="0BCC6C16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Визит в Лувр</w:t>
      </w:r>
    </w:p>
    <w:p w14:paraId="3C5B4B21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Государственный Русский музей</w:t>
      </w:r>
    </w:p>
    <w:p w14:paraId="155E013D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Деловое общение</w:t>
      </w:r>
    </w:p>
    <w:p w14:paraId="5262493E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Правила делового общения</w:t>
      </w:r>
    </w:p>
    <w:p w14:paraId="1FA09F53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Правила телефонного этикета</w:t>
      </w:r>
    </w:p>
    <w:p w14:paraId="700CF7C9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Иллюзии восприятия</w:t>
      </w:r>
    </w:p>
    <w:p w14:paraId="3C8AC28C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Как работает мышление</w:t>
      </w:r>
    </w:p>
    <w:p w14:paraId="648DDEDA" w14:textId="77777777" w:rsidR="008C358C" w:rsidRDefault="008C358C" w:rsidP="008C358C">
      <w:pPr>
        <w:pStyle w:val="11"/>
        <w:ind w:firstLine="0"/>
        <w:rPr>
          <w:color w:val="000000"/>
          <w:sz w:val="24"/>
          <w:szCs w:val="24"/>
          <w:lang w:eastAsia="ru-RU" w:bidi="ru-RU"/>
        </w:rPr>
      </w:pPr>
    </w:p>
    <w:p w14:paraId="31AB3AEC" w14:textId="77777777" w:rsidR="008C358C" w:rsidRDefault="008C358C" w:rsidP="008C358C">
      <w:pPr>
        <w:pStyle w:val="11"/>
        <w:ind w:firstLine="0"/>
        <w:rPr>
          <w:color w:val="000000"/>
          <w:sz w:val="24"/>
          <w:szCs w:val="24"/>
          <w:lang w:eastAsia="ru-RU" w:bidi="ru-RU"/>
        </w:rPr>
      </w:pPr>
    </w:p>
    <w:p w14:paraId="32563752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Тайны мозга</w:t>
      </w:r>
    </w:p>
    <w:p w14:paraId="3095230D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Познавательные процессы</w:t>
      </w:r>
    </w:p>
    <w:p w14:paraId="646E7087" w14:textId="77777777" w:rsidR="008C358C" w:rsidRPr="00DF0CD2" w:rsidRDefault="008C358C" w:rsidP="008C358C">
      <w:pPr>
        <w:pStyle w:val="11"/>
        <w:ind w:firstLine="0"/>
        <w:rPr>
          <w:sz w:val="24"/>
          <w:szCs w:val="24"/>
        </w:rPr>
      </w:pPr>
      <w:r w:rsidRPr="00DF0CD2">
        <w:rPr>
          <w:color w:val="000000"/>
          <w:sz w:val="24"/>
          <w:szCs w:val="24"/>
          <w:lang w:eastAsia="ru-RU" w:bidi="ru-RU"/>
        </w:rPr>
        <w:t>Что такое восприятие</w:t>
      </w:r>
    </w:p>
    <w:p w14:paraId="7BC2BD41" w14:textId="1BFCBB31" w:rsidR="008C358C" w:rsidRPr="008C358C" w:rsidRDefault="00815C82" w:rsidP="008C358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</w:t>
      </w:r>
      <w:r w:rsidR="008C358C">
        <w:rPr>
          <w:bCs/>
        </w:rPr>
        <w:t xml:space="preserve">                         </w:t>
      </w:r>
    </w:p>
    <w:p w14:paraId="59109EB6" w14:textId="77777777" w:rsidR="00523617" w:rsidRPr="00E536B0" w:rsidRDefault="00523617" w:rsidP="00523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E536B0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4. Контроль и оценка результатов освоения УЧЕБНОЙ Дисциплины</w:t>
      </w:r>
    </w:p>
    <w:p w14:paraId="353E025D" w14:textId="014D2AE5" w:rsidR="00523617" w:rsidRPr="008C358C" w:rsidRDefault="00523617" w:rsidP="008C35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536B0">
        <w:rPr>
          <w:rFonts w:ascii="Times New Roman" w:hAnsi="Times New Roman" w:cs="Times New Roman"/>
          <w:b/>
          <w:bCs/>
          <w:color w:val="auto"/>
          <w:sz w:val="24"/>
          <w:szCs w:val="24"/>
        </w:rPr>
        <w:t>Контроль</w:t>
      </w:r>
      <w:r w:rsidRPr="00E536B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536B0">
        <w:rPr>
          <w:rFonts w:ascii="Times New Roman" w:hAnsi="Times New Roman" w:cs="Times New Roman"/>
          <w:b/>
          <w:bCs/>
          <w:color w:val="auto"/>
          <w:sz w:val="24"/>
          <w:szCs w:val="24"/>
        </w:rPr>
        <w:t>и оценка</w:t>
      </w:r>
      <w:r w:rsidRPr="00E536B0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занятий, лабораторных и контрольных работ, тестирования, а также выполнения обучающимися индивидуальных заданий, проектов.</w:t>
      </w:r>
    </w:p>
    <w:p w14:paraId="26ED6E0C" w14:textId="77777777" w:rsidR="00523617" w:rsidRPr="00E536B0" w:rsidRDefault="00523617" w:rsidP="00523617">
      <w:pPr>
        <w:spacing w:line="20" w:lineRule="atLeast"/>
      </w:pPr>
    </w:p>
    <w:p w14:paraId="7DA3880A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  <w:r w:rsidRPr="00E536B0">
        <w:rPr>
          <w:b/>
          <w:bCs/>
          <w:color w:val="000000"/>
        </w:rPr>
        <w:t>Критерии и нормы оценки знаний</w:t>
      </w:r>
    </w:p>
    <w:p w14:paraId="05A6E4FE" w14:textId="1FE8D55A" w:rsidR="00523617" w:rsidRPr="00E536B0" w:rsidRDefault="00523617" w:rsidP="00523617">
      <w:pPr>
        <w:pStyle w:val="af2"/>
        <w:shd w:val="clear" w:color="auto" w:fill="FFFFFF"/>
        <w:spacing w:line="276" w:lineRule="auto"/>
        <w:ind w:firstLine="426"/>
        <w:jc w:val="center"/>
        <w:rPr>
          <w:b/>
        </w:rPr>
      </w:pPr>
      <w:r w:rsidRPr="00E536B0">
        <w:rPr>
          <w:b/>
          <w:bCs/>
          <w:color w:val="000000"/>
        </w:rPr>
        <w:t xml:space="preserve"> (</w:t>
      </w:r>
      <w:r w:rsidRPr="00E536B0">
        <w:rPr>
          <w:b/>
        </w:rPr>
        <w:t>критерии оценивания тестовых заданий)</w:t>
      </w:r>
    </w:p>
    <w:tbl>
      <w:tblPr>
        <w:tblW w:w="9639" w:type="dxa"/>
        <w:tblInd w:w="5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731"/>
      </w:tblGrid>
      <w:tr w:rsidR="00523617" w:rsidRPr="00E536B0" w14:paraId="65E374F7" w14:textId="77777777" w:rsidTr="006B0500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AB9367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Отметка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42B9EC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Процент выполнения заданий</w:t>
            </w:r>
          </w:p>
        </w:tc>
      </w:tr>
      <w:tr w:rsidR="00523617" w:rsidRPr="00E536B0" w14:paraId="52FD492E" w14:textId="77777777" w:rsidTr="006B0500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0B0697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5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08A70B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90 % - 100 %</w:t>
            </w:r>
          </w:p>
        </w:tc>
      </w:tr>
      <w:tr w:rsidR="00523617" w:rsidRPr="00E536B0" w14:paraId="4CB323E6" w14:textId="77777777" w:rsidTr="006B0500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ED5109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4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4AB29F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71 %  -  89%</w:t>
            </w:r>
          </w:p>
        </w:tc>
      </w:tr>
      <w:tr w:rsidR="00523617" w:rsidRPr="00E536B0" w14:paraId="7C83FCDD" w14:textId="77777777" w:rsidTr="006B0500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7519DB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3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6DAC9F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51 % - 70%</w:t>
            </w:r>
          </w:p>
        </w:tc>
      </w:tr>
      <w:tr w:rsidR="00523617" w:rsidRPr="00E536B0" w14:paraId="563C3280" w14:textId="77777777" w:rsidTr="006B0500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88B7D2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2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00F824" w14:textId="77777777" w:rsidR="00523617" w:rsidRPr="00E536B0" w:rsidRDefault="00523617" w:rsidP="006B0500">
            <w:pPr>
              <w:ind w:firstLine="426"/>
              <w:jc w:val="center"/>
              <w:rPr>
                <w:color w:val="000000"/>
              </w:rPr>
            </w:pPr>
            <w:r w:rsidRPr="00E536B0">
              <w:rPr>
                <w:color w:val="000000"/>
              </w:rPr>
              <w:t>50 % и  менее</w:t>
            </w:r>
          </w:p>
        </w:tc>
      </w:tr>
    </w:tbl>
    <w:p w14:paraId="5E6A45E5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2E084386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1416F439" w14:textId="195AD89E" w:rsidR="00523617" w:rsidRPr="00E536B0" w:rsidRDefault="00523617" w:rsidP="009526BA">
      <w:pPr>
        <w:pStyle w:val="af2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E536B0">
        <w:rPr>
          <w:b/>
        </w:rPr>
        <w:t>(критерии оценивания устного опроса)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7491"/>
      </w:tblGrid>
      <w:tr w:rsidR="00523617" w:rsidRPr="00E536B0" w14:paraId="24738B0F" w14:textId="77777777" w:rsidTr="006B0500">
        <w:tc>
          <w:tcPr>
            <w:tcW w:w="1884" w:type="dxa"/>
            <w:vMerge w:val="restart"/>
          </w:tcPr>
          <w:p w14:paraId="4FA3FC08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E536B0">
              <w:rPr>
                <w:b/>
                <w:bCs/>
                <w:color w:val="000000"/>
              </w:rPr>
              <w:t>Отметка</w:t>
            </w:r>
          </w:p>
        </w:tc>
        <w:tc>
          <w:tcPr>
            <w:tcW w:w="7686" w:type="dxa"/>
          </w:tcPr>
          <w:p w14:paraId="6108AA20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E536B0">
              <w:rPr>
                <w:b/>
                <w:bCs/>
                <w:color w:val="000000"/>
              </w:rPr>
              <w:t>Критерий оценивания</w:t>
            </w:r>
          </w:p>
        </w:tc>
      </w:tr>
      <w:tr w:rsidR="00523617" w:rsidRPr="00E536B0" w14:paraId="2EF1093D" w14:textId="77777777" w:rsidTr="006B0500">
        <w:tc>
          <w:tcPr>
            <w:tcW w:w="1884" w:type="dxa"/>
            <w:vMerge/>
          </w:tcPr>
          <w:p w14:paraId="7FAA7478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86" w:type="dxa"/>
          </w:tcPr>
          <w:p w14:paraId="49431E5F" w14:textId="038E8315" w:rsidR="00523617" w:rsidRPr="00E536B0" w:rsidRDefault="00523617" w:rsidP="009526BA">
            <w:pPr>
              <w:pStyle w:val="af2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523617" w:rsidRPr="00E536B0" w14:paraId="04EE1D84" w14:textId="77777777" w:rsidTr="006B0500">
        <w:tc>
          <w:tcPr>
            <w:tcW w:w="1884" w:type="dxa"/>
          </w:tcPr>
          <w:p w14:paraId="6FFC441F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E536B0">
              <w:rPr>
                <w:b/>
                <w:bCs/>
                <w:color w:val="000000"/>
              </w:rPr>
              <w:t>5</w:t>
            </w:r>
          </w:p>
        </w:tc>
        <w:tc>
          <w:tcPr>
            <w:tcW w:w="7686" w:type="dxa"/>
          </w:tcPr>
          <w:p w14:paraId="3BCE46BC" w14:textId="77777777" w:rsidR="00523617" w:rsidRPr="00E536B0" w:rsidRDefault="00523617" w:rsidP="006B0500">
            <w:pPr>
              <w:pStyle w:val="af2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E536B0">
              <w:rPr>
                <w:color w:val="000000"/>
              </w:rPr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внутрипредметные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14:paraId="737C5C4E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E536B0">
              <w:rPr>
                <w:color w:val="000000"/>
              </w:rPr>
              <w:t>Отвечает правильно и обстоятельно на дополнительные вопросы преподавателя;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523617" w:rsidRPr="00E536B0" w14:paraId="1DBDACEF" w14:textId="77777777" w:rsidTr="006B0500">
        <w:tc>
          <w:tcPr>
            <w:tcW w:w="1884" w:type="dxa"/>
          </w:tcPr>
          <w:p w14:paraId="3DEF0A20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E536B0">
              <w:rPr>
                <w:b/>
                <w:bCs/>
                <w:color w:val="000000"/>
              </w:rPr>
              <w:t>4</w:t>
            </w:r>
          </w:p>
        </w:tc>
        <w:tc>
          <w:tcPr>
            <w:tcW w:w="7686" w:type="dxa"/>
          </w:tcPr>
          <w:p w14:paraId="166437CF" w14:textId="77777777" w:rsidR="00523617" w:rsidRPr="00E536B0" w:rsidRDefault="00523617" w:rsidP="006B0500">
            <w:pPr>
              <w:pStyle w:val="af2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E536B0">
              <w:rPr>
                <w:b/>
                <w:bCs/>
                <w:color w:val="000000"/>
              </w:rPr>
              <w:t xml:space="preserve">Ответ полный, но </w:t>
            </w:r>
            <w:r w:rsidRPr="00E536B0">
              <w:rPr>
                <w:color w:val="000000"/>
              </w:rPr>
              <w:t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выводы. Устанавливать внутрипредметные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  <w:r w:rsidRPr="00E536B0">
              <w:rPr>
                <w:b/>
                <w:bCs/>
                <w:color w:val="000000"/>
              </w:rPr>
              <w:t xml:space="preserve"> </w:t>
            </w:r>
          </w:p>
        </w:tc>
      </w:tr>
      <w:tr w:rsidR="00523617" w:rsidRPr="00E536B0" w14:paraId="2A03B3BB" w14:textId="77777777" w:rsidTr="006B0500">
        <w:tc>
          <w:tcPr>
            <w:tcW w:w="1884" w:type="dxa"/>
          </w:tcPr>
          <w:p w14:paraId="10A01129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E536B0">
              <w:rPr>
                <w:b/>
                <w:bCs/>
                <w:color w:val="000000"/>
              </w:rPr>
              <w:t>3</w:t>
            </w:r>
          </w:p>
        </w:tc>
        <w:tc>
          <w:tcPr>
            <w:tcW w:w="7686" w:type="dxa"/>
          </w:tcPr>
          <w:p w14:paraId="67BF1E8B" w14:textId="77777777" w:rsidR="00523617" w:rsidRPr="00E536B0" w:rsidRDefault="00523617" w:rsidP="006B0500">
            <w:pPr>
              <w:pStyle w:val="af2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E536B0">
              <w:rPr>
                <w:color w:val="000000"/>
              </w:rPr>
              <w:t xml:space="preserve"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</w:t>
            </w:r>
            <w:r w:rsidRPr="00E536B0">
              <w:rPr>
                <w:color w:val="000000"/>
              </w:rPr>
              <w:lastRenderedPageBreak/>
              <w:t>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  <w:r w:rsidRPr="00E536B0">
              <w:rPr>
                <w:b/>
                <w:bCs/>
                <w:color w:val="000000"/>
              </w:rPr>
              <w:t xml:space="preserve"> </w:t>
            </w:r>
          </w:p>
        </w:tc>
      </w:tr>
      <w:tr w:rsidR="00523617" w:rsidRPr="00E536B0" w14:paraId="7CEF8284" w14:textId="77777777" w:rsidTr="006B0500">
        <w:tc>
          <w:tcPr>
            <w:tcW w:w="1884" w:type="dxa"/>
          </w:tcPr>
          <w:p w14:paraId="6B12E2B9" w14:textId="77777777" w:rsidR="00523617" w:rsidRPr="00E536B0" w:rsidRDefault="00523617" w:rsidP="006B0500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E536B0"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7686" w:type="dxa"/>
          </w:tcPr>
          <w:p w14:paraId="4E90D296" w14:textId="77777777" w:rsidR="00523617" w:rsidRPr="00E536B0" w:rsidRDefault="00523617" w:rsidP="006B0500">
            <w:pPr>
              <w:pStyle w:val="af2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E536B0">
              <w:rPr>
                <w:color w:val="000000"/>
              </w:rPr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14:paraId="24EB963E" w14:textId="77777777" w:rsidR="00523617" w:rsidRPr="00E536B0" w:rsidRDefault="00523617" w:rsidP="006B0500">
            <w:pPr>
              <w:pStyle w:val="af2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E536B0">
              <w:rPr>
                <w:color w:val="000000"/>
              </w:rPr>
              <w:t>При ответе на вопрос допускает  ошибки, которые не может исправить даже при помощи преподавателя.</w:t>
            </w:r>
            <w:r w:rsidRPr="00E536B0"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0B6EF26D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E536B0">
        <w:rPr>
          <w:i/>
          <w:color w:val="000000"/>
        </w:rPr>
        <w:t>Примечание. </w:t>
      </w:r>
    </w:p>
    <w:p w14:paraId="3A56E570" w14:textId="14779C65" w:rsidR="00523617" w:rsidRPr="00E536B0" w:rsidRDefault="00523617" w:rsidP="00523617">
      <w:pPr>
        <w:pStyle w:val="af2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852"/>
        <w:jc w:val="both"/>
        <w:rPr>
          <w:color w:val="000000"/>
        </w:rPr>
      </w:pPr>
      <w:r w:rsidRPr="00E536B0">
        <w:rPr>
          <w:color w:val="000000"/>
        </w:rPr>
        <w:t xml:space="preserve">При </w:t>
      </w:r>
      <w:r w:rsidR="009526BA">
        <w:rPr>
          <w:color w:val="000000"/>
        </w:rPr>
        <w:t xml:space="preserve">окончании устного ответа </w:t>
      </w:r>
      <w:r w:rsidRPr="00E536B0">
        <w:rPr>
          <w:color w:val="000000"/>
        </w:rPr>
        <w:t xml:space="preserve">обучающегося педагогом даётся краткий анализ ответа, объявляется мотивированная оценка, возможно привлечение других обучающихся для анализа ответа. </w:t>
      </w:r>
    </w:p>
    <w:p w14:paraId="32ACC91D" w14:textId="77777777" w:rsidR="00523617" w:rsidRPr="00E536B0" w:rsidRDefault="00523617" w:rsidP="00523617">
      <w:pPr>
        <w:pStyle w:val="af2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852"/>
        <w:jc w:val="both"/>
        <w:rPr>
          <w:color w:val="000000"/>
        </w:rPr>
      </w:pPr>
      <w:r w:rsidRPr="00E536B0">
        <w:rPr>
          <w:color w:val="000000"/>
        </w:rPr>
        <w:t>По контрольной работе преподаватель имеет право поставить обучающемуся оценку выше той, которая предусмотрена нормами, если им работа выполнена в оригинальном варианте. Оценки с анализом работ доводятся до сведения обучающихся, как правило, на последующем уроке; предусматривается работа над ошибками и устранение пробелов в знаниях и умениях обучающихся.</w:t>
      </w:r>
    </w:p>
    <w:p w14:paraId="29AC25B1" w14:textId="7F9C15D6" w:rsidR="00523617" w:rsidRPr="00E536B0" w:rsidRDefault="00523617" w:rsidP="009526BA">
      <w:pPr>
        <w:pStyle w:val="af2"/>
        <w:shd w:val="clear" w:color="auto" w:fill="FFFFFF"/>
        <w:spacing w:before="0" w:beforeAutospacing="0" w:after="0" w:afterAutospacing="0"/>
        <w:ind w:firstLine="709"/>
        <w:rPr>
          <w:b/>
          <w:bCs/>
          <w:color w:val="000000"/>
        </w:rPr>
      </w:pPr>
      <w:r w:rsidRPr="00E536B0">
        <w:rPr>
          <w:b/>
          <w:bCs/>
          <w:color w:val="000000"/>
        </w:rPr>
        <w:t xml:space="preserve"> (</w:t>
      </w:r>
      <w:r w:rsidRPr="00E536B0">
        <w:rPr>
          <w:b/>
        </w:rPr>
        <w:t>критерии оценивания п</w:t>
      </w:r>
      <w:r w:rsidRPr="00E536B0">
        <w:rPr>
          <w:b/>
          <w:bCs/>
          <w:color w:val="000000"/>
        </w:rPr>
        <w:t>рактических работ, ПОЗ)</w:t>
      </w:r>
    </w:p>
    <w:p w14:paraId="4C2ECE11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536B0">
        <w:rPr>
          <w:b/>
          <w:bCs/>
          <w:color w:val="000000"/>
        </w:rPr>
        <w:t>Отметка</w:t>
      </w:r>
      <w:r w:rsidRPr="00E536B0">
        <w:rPr>
          <w:b/>
          <w:i/>
          <w:color w:val="000000"/>
        </w:rPr>
        <w:t xml:space="preserve"> «5»</w:t>
      </w:r>
      <w:r w:rsidRPr="00E536B0">
        <w:rPr>
          <w:color w:val="000000"/>
        </w:rPr>
        <w:t xml:space="preserve"> ставится, если обучающийся:</w:t>
      </w:r>
    </w:p>
    <w:p w14:paraId="3AA4490E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Правильно самостоятельно определяет цель данной работы; выполняет работу в полном объёме с соблюдением необходимой последовательности проведения необходимых наблюдений, описания их, измерений.</w:t>
      </w:r>
    </w:p>
    <w:p w14:paraId="4B93609F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14:paraId="6FEE98FD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Грамотно, логично описывает ход практических работ, правильно формулирует выводы; точно и аккуратно выполняет все записи, таблицы, рисунки, графики, вычисления.</w:t>
      </w:r>
    </w:p>
    <w:p w14:paraId="2F700AF6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14:paraId="78614C51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536B0">
        <w:rPr>
          <w:b/>
          <w:bCs/>
          <w:color w:val="000000"/>
        </w:rPr>
        <w:t>Отметка</w:t>
      </w:r>
      <w:r w:rsidRPr="00E536B0">
        <w:rPr>
          <w:b/>
          <w:i/>
          <w:color w:val="000000"/>
        </w:rPr>
        <w:t xml:space="preserve"> «4»</w:t>
      </w:r>
      <w:r w:rsidRPr="00E536B0">
        <w:rPr>
          <w:color w:val="000000"/>
        </w:rPr>
        <w:t xml:space="preserve"> ставится, если обучающийся:</w:t>
      </w:r>
    </w:p>
    <w:p w14:paraId="47B9AE2B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Выполняет практическую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14:paraId="395B9372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При оформлении работ допускает неточности в описании хода действий; делает неполные выводы при обобщении.</w:t>
      </w:r>
    </w:p>
    <w:p w14:paraId="09343E81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536B0">
        <w:rPr>
          <w:b/>
          <w:bCs/>
          <w:color w:val="000000"/>
        </w:rPr>
        <w:t>Отметка</w:t>
      </w:r>
      <w:r w:rsidRPr="00E536B0">
        <w:rPr>
          <w:b/>
          <w:i/>
          <w:color w:val="000000"/>
        </w:rPr>
        <w:t xml:space="preserve"> «3»</w:t>
      </w:r>
      <w:r w:rsidRPr="00E536B0">
        <w:rPr>
          <w:color w:val="000000"/>
        </w:rPr>
        <w:t xml:space="preserve"> ставится, если обучающийся:</w:t>
      </w:r>
    </w:p>
    <w:p w14:paraId="08E7DB4F" w14:textId="21FE9C65" w:rsidR="00815C82" w:rsidRPr="00E536B0" w:rsidRDefault="00523617" w:rsidP="009526BA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14:paraId="45E82392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 Получает результаты с большими погрешностями; в отчёте допускает ошибки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14:paraId="75A96297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536B0">
        <w:rPr>
          <w:color w:val="000000"/>
        </w:rPr>
        <w:t>Допускает грубую ошибку в ходе выполнения работы: в объяснении, в оформлении, в соблюдении правил техники безопасности, которую исправляет по требованию преподавателя.</w:t>
      </w:r>
    </w:p>
    <w:p w14:paraId="7E3830CA" w14:textId="77777777" w:rsidR="00523617" w:rsidRPr="00E536B0" w:rsidRDefault="00523617" w:rsidP="00523617">
      <w:pPr>
        <w:spacing w:line="20" w:lineRule="atLeast"/>
        <w:ind w:firstLine="709"/>
        <w:rPr>
          <w:color w:val="000000"/>
        </w:rPr>
      </w:pPr>
      <w:r w:rsidRPr="00E536B0">
        <w:rPr>
          <w:b/>
          <w:bCs/>
          <w:color w:val="000000"/>
        </w:rPr>
        <w:t>Отметка</w:t>
      </w:r>
      <w:r w:rsidRPr="00E536B0">
        <w:rPr>
          <w:b/>
          <w:i/>
          <w:color w:val="000000"/>
        </w:rPr>
        <w:t xml:space="preserve"> "2"</w:t>
      </w:r>
      <w:r w:rsidRPr="00E536B0">
        <w:rPr>
          <w:color w:val="000000"/>
        </w:rPr>
        <w:t xml:space="preserve"> не ставится, обучающийся: обязан отработать данное занятие.</w:t>
      </w:r>
    </w:p>
    <w:p w14:paraId="18AEFB42" w14:textId="77777777" w:rsidR="008C358C" w:rsidRDefault="008C358C" w:rsidP="00523617">
      <w:pPr>
        <w:pStyle w:val="af2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0BE9C555" w14:textId="77777777" w:rsidR="008C358C" w:rsidRDefault="008C358C" w:rsidP="00523617">
      <w:pPr>
        <w:pStyle w:val="af2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224403C1" w14:textId="77777777" w:rsidR="008C358C" w:rsidRDefault="008C358C" w:rsidP="00523617">
      <w:pPr>
        <w:pStyle w:val="af2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2650CD98" w14:textId="77777777" w:rsidR="008C358C" w:rsidRDefault="008C358C" w:rsidP="00523617">
      <w:pPr>
        <w:pStyle w:val="af2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4CB4B1FD" w14:textId="2CC8B7B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  <w:r w:rsidRPr="00E536B0">
        <w:rPr>
          <w:b/>
        </w:rPr>
        <w:t xml:space="preserve"> (критерии оценивания промежуточной </w:t>
      </w:r>
      <w:r w:rsidR="009526BA" w:rsidRPr="00E536B0">
        <w:rPr>
          <w:b/>
        </w:rPr>
        <w:t xml:space="preserve">аттестации: </w:t>
      </w:r>
      <w:r w:rsidR="009526BA">
        <w:rPr>
          <w:b/>
        </w:rPr>
        <w:t>дифференцированный</w:t>
      </w:r>
      <w:r w:rsidR="008C358C">
        <w:rPr>
          <w:b/>
        </w:rPr>
        <w:t xml:space="preserve"> </w:t>
      </w:r>
      <w:r w:rsidRPr="00E536B0">
        <w:rPr>
          <w:b/>
        </w:rPr>
        <w:t>зачет)</w:t>
      </w:r>
    </w:p>
    <w:p w14:paraId="4B1D1372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426"/>
        <w:jc w:val="both"/>
        <w:rPr>
          <w:bCs/>
        </w:rPr>
      </w:pPr>
      <w:r w:rsidRPr="00E536B0">
        <w:rPr>
          <w:bCs/>
        </w:rPr>
        <w:t xml:space="preserve">Оценка ответов производится по пятибалльной шкале и выставляется согласно критериям, приведенным ниже. </w:t>
      </w:r>
    </w:p>
    <w:p w14:paraId="357FE2C4" w14:textId="77777777" w:rsidR="00523617" w:rsidRPr="00E536B0" w:rsidRDefault="00523617" w:rsidP="00523617">
      <w:pPr>
        <w:pStyle w:val="af2"/>
        <w:shd w:val="clear" w:color="auto" w:fill="FFFFFF"/>
        <w:spacing w:before="0" w:beforeAutospacing="0" w:after="0" w:afterAutospacing="0"/>
        <w:ind w:firstLine="426"/>
        <w:jc w:val="both"/>
        <w:rPr>
          <w:bCs/>
        </w:rPr>
      </w:pPr>
      <w:r w:rsidRPr="0070448D">
        <w:rPr>
          <w:b/>
        </w:rPr>
        <w:t>Оценка «5»</w:t>
      </w:r>
      <w:r w:rsidRPr="0070448D">
        <w:rPr>
          <w:bCs/>
        </w:rPr>
        <w:t xml:space="preserve"> </w:t>
      </w:r>
      <w:r w:rsidRPr="00E536B0">
        <w:rPr>
          <w:bCs/>
        </w:rPr>
        <w:t xml:space="preserve">(отлично) ставится если: 1. Полно раскрыто содержание материала билета: исчерпывающие и аргументированные ответы на вопросы в билете. 2. Материал изложен грамотно, в определенной логической последовательности, не требует дополнительных пояснений, точно используется терминология. 3. Демонстрируются глубокие знания дисциплины 4. Даны обоснованные ответы на дополнительные вопросы. </w:t>
      </w:r>
    </w:p>
    <w:p w14:paraId="062B57B1" w14:textId="54644DA4" w:rsidR="00523617" w:rsidRPr="00E536B0" w:rsidRDefault="0070448D" w:rsidP="0070448D">
      <w:pPr>
        <w:pStyle w:val="af2"/>
        <w:shd w:val="clear" w:color="auto" w:fill="FFFFFF"/>
        <w:spacing w:before="0" w:beforeAutospacing="0" w:after="0" w:afterAutospacing="0"/>
        <w:rPr>
          <w:bCs/>
        </w:rPr>
      </w:pPr>
      <w:r>
        <w:rPr>
          <w:bCs/>
        </w:rPr>
        <w:t xml:space="preserve">       </w:t>
      </w:r>
      <w:r w:rsidR="00523617" w:rsidRPr="0070448D">
        <w:rPr>
          <w:b/>
        </w:rPr>
        <w:t>Оценка «4»</w:t>
      </w:r>
      <w:r w:rsidR="00523617" w:rsidRPr="00E536B0">
        <w:rPr>
          <w:bCs/>
        </w:rPr>
        <w:t xml:space="preserve"> (хорошо) ставится если: 1. Ответы на поставленные вопросы в билете излагаются систематизировано и последовательно. 2. Демонстрируется умение анализировать материал, однако не все выводы носят аргументированный и доказательный характер, в изложении допущены небольшие пробелы (неточности), не исказившие содержание ответа. 3. Материал излагается уверенно, в основном правильно даны все определения и понятия. 4. При ответе на дополнительные вопросы полные ответы даны только при помощи наводящих вопросов. </w:t>
      </w:r>
    </w:p>
    <w:p w14:paraId="47CFD6A6" w14:textId="7FA17142" w:rsidR="00523617" w:rsidRPr="00E536B0" w:rsidRDefault="0070448D" w:rsidP="0070448D">
      <w:pPr>
        <w:pStyle w:val="af2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</w:t>
      </w:r>
      <w:r w:rsidR="00523617" w:rsidRPr="0070448D">
        <w:rPr>
          <w:b/>
        </w:rPr>
        <w:t>Оценка «3»</w:t>
      </w:r>
      <w:r w:rsidR="00523617" w:rsidRPr="00E536B0">
        <w:rPr>
          <w:bCs/>
        </w:rPr>
        <w:t xml:space="preserve"> (удовлетворительно) ставится если: 1. Неполно или непоследовательно раскрыто содержание материала, но показано общее понимание вопроса. 2. Имелись затруднения или допущены ошибки в определении понятий, использовании терминологии, исправленные после наводящих вопросов. 3. Демонстрируются поверхностные знания дисциплины; имеются затруднения с выводами. 4. При ответе на дополнительные вопросы ответы даются только при помощи наводящих вопросов. </w:t>
      </w:r>
    </w:p>
    <w:p w14:paraId="0B6A84BC" w14:textId="68BAD7AA" w:rsidR="00523617" w:rsidRPr="00E536B0" w:rsidRDefault="0070448D" w:rsidP="0070448D">
      <w:pPr>
        <w:pStyle w:val="af2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</w:t>
      </w:r>
      <w:r w:rsidR="00523617" w:rsidRPr="0070448D">
        <w:rPr>
          <w:b/>
        </w:rPr>
        <w:t>Оценка</w:t>
      </w:r>
      <w:r>
        <w:rPr>
          <w:b/>
        </w:rPr>
        <w:t xml:space="preserve"> </w:t>
      </w:r>
      <w:r w:rsidR="00523617" w:rsidRPr="0070448D">
        <w:rPr>
          <w:b/>
        </w:rPr>
        <w:t>«2»</w:t>
      </w:r>
      <w:r w:rsidR="00523617" w:rsidRPr="00E536B0">
        <w:rPr>
          <w:bCs/>
        </w:rPr>
        <w:t xml:space="preserve"> (неудовлетворительно) ставится если: 1. Материал излагается непоследовательно, сбивчиво, не представляет определенной системы знаний по дисциплине, не раскрыто его основное содержание. 2. Допущены грубые ошибки в определениях и понятиях, при использовании терминологии, которые не исправлены после наводящих вопросов. 3. Демонстрирует незнание и непонимание существа  вопросов. 4. Не даны ответы на дополнительные или наводящие вопросы. </w:t>
      </w:r>
    </w:p>
    <w:p w14:paraId="1072DF64" w14:textId="77777777" w:rsidR="00523617" w:rsidRPr="00E536B0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p w14:paraId="21F0B08F" w14:textId="77777777" w:rsidR="00523617" w:rsidRPr="00E536B0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p w14:paraId="29B21E64" w14:textId="77777777" w:rsidR="00523617" w:rsidRPr="00E536B0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p w14:paraId="31449DE6" w14:textId="77777777" w:rsidR="00523617" w:rsidRPr="00E536B0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p w14:paraId="306A438B" w14:textId="77777777" w:rsidR="00523617" w:rsidRPr="00E536B0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p w14:paraId="77ADEDCE" w14:textId="77777777" w:rsidR="00523617" w:rsidRPr="00E536B0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p w14:paraId="6688EE85" w14:textId="77777777" w:rsidR="00523617" w:rsidRPr="00E536B0" w:rsidRDefault="00523617" w:rsidP="00523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p w14:paraId="2E3359BB" w14:textId="77777777" w:rsidR="00523617" w:rsidRPr="00E536B0" w:rsidRDefault="00523617" w:rsidP="005A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</w:pPr>
    </w:p>
    <w:sectPr w:rsidR="00523617" w:rsidRPr="00E536B0" w:rsidSect="008C358C">
      <w:pgSz w:w="11906" w:h="16838"/>
      <w:pgMar w:top="0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A867F" w14:textId="77777777" w:rsidR="00F117B5" w:rsidRDefault="00F117B5" w:rsidP="00523617">
      <w:r>
        <w:separator/>
      </w:r>
    </w:p>
  </w:endnote>
  <w:endnote w:type="continuationSeparator" w:id="0">
    <w:p w14:paraId="63F81614" w14:textId="77777777" w:rsidR="00F117B5" w:rsidRDefault="00F117B5" w:rsidP="0052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261E" w14:textId="77777777" w:rsidR="00E56040" w:rsidRDefault="00E56040" w:rsidP="006B0500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0D817C2" w14:textId="77777777" w:rsidR="00E56040" w:rsidRDefault="00E56040" w:rsidP="006B050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196469"/>
      <w:docPartObj>
        <w:docPartGallery w:val="Page Numbers (Bottom of Page)"/>
        <w:docPartUnique/>
      </w:docPartObj>
    </w:sdtPr>
    <w:sdtEndPr/>
    <w:sdtContent>
      <w:p w14:paraId="0524C624" w14:textId="77777777" w:rsidR="00E56040" w:rsidRDefault="00E5604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6B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ED2085A" w14:textId="77777777" w:rsidR="00E56040" w:rsidRDefault="00E56040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E75E4" w14:textId="17D10C3F" w:rsidR="00E56040" w:rsidRDefault="00E56040">
    <w:pPr>
      <w:pStyle w:val="a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6E3E767" wp14:editId="216416F2">
              <wp:simplePos x="0" y="0"/>
              <wp:positionH relativeFrom="page">
                <wp:posOffset>9896475</wp:posOffset>
              </wp:positionH>
              <wp:positionV relativeFrom="paragraph">
                <wp:posOffset>635</wp:posOffset>
              </wp:positionV>
              <wp:extent cx="74930" cy="174625"/>
              <wp:effectExtent l="0" t="635" r="1270" b="5715"/>
              <wp:wrapSquare wrapText="largest"/>
              <wp:docPr id="528625956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3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8F7D9A" w14:textId="77777777" w:rsidR="00E56040" w:rsidRDefault="00E56040">
                          <w:pPr>
                            <w:pStyle w:val="a7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9526BA">
                            <w:rPr>
                              <w:rStyle w:val="a6"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E3E767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9.25pt;margin-top:.05pt;width:5.9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" stroked="f">
              <v:fill opacity="0"/>
              <v:textbox inset="0,0,0,0">
                <w:txbxContent>
                  <w:p w14:paraId="378F7D9A" w14:textId="77777777" w:rsidR="00E56040" w:rsidRDefault="00E56040">
                    <w:pPr>
                      <w:pStyle w:val="a7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9526BA">
                      <w:rPr>
                        <w:rStyle w:val="a6"/>
                        <w:noProof/>
                      </w:rPr>
                      <w:t>12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311F6D" wp14:editId="19D7638F">
              <wp:simplePos x="0" y="0"/>
              <wp:positionH relativeFrom="page">
                <wp:posOffset>9896475</wp:posOffset>
              </wp:positionH>
              <wp:positionV relativeFrom="paragraph">
                <wp:posOffset>635</wp:posOffset>
              </wp:positionV>
              <wp:extent cx="74295" cy="173990"/>
              <wp:effectExtent l="0" t="635" r="1905" b="6350"/>
              <wp:wrapSquare wrapText="largest"/>
              <wp:docPr id="1957959593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DB886" w14:textId="77777777" w:rsidR="00E56040" w:rsidRDefault="00E56040">
                          <w:pPr>
                            <w:pStyle w:val="a7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9526BA">
                            <w:rPr>
                              <w:rStyle w:val="a6"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311F6D" id="Надпись 1" o:spid="_x0000_s1027" type="#_x0000_t202" style="position:absolute;margin-left:779.25pt;margin-top:.05pt;width:5.85pt;height:13.7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" stroked="f">
              <v:fill opacity="0"/>
              <v:textbox inset="0,0,0,0">
                <w:txbxContent>
                  <w:p w14:paraId="1D7DB886" w14:textId="77777777" w:rsidR="00E56040" w:rsidRDefault="00E56040">
                    <w:pPr>
                      <w:pStyle w:val="a7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9526BA">
                      <w:rPr>
                        <w:rStyle w:val="a6"/>
                        <w:noProof/>
                      </w:rPr>
                      <w:t>12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7D8D" w14:textId="77777777" w:rsidR="00F117B5" w:rsidRDefault="00F117B5" w:rsidP="00523617">
      <w:r>
        <w:separator/>
      </w:r>
    </w:p>
  </w:footnote>
  <w:footnote w:type="continuationSeparator" w:id="0">
    <w:p w14:paraId="0694E485" w14:textId="77777777" w:rsidR="00F117B5" w:rsidRDefault="00F117B5" w:rsidP="00523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75885F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3" w15:restartNumberingAfterBreak="0">
    <w:nsid w:val="00000006"/>
    <w:multiLevelType w:val="multilevel"/>
    <w:tmpl w:val="00000006"/>
    <w:name w:val="WW8Num9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b/>
      </w:rPr>
    </w:lvl>
  </w:abstractNum>
  <w:abstractNum w:abstractNumId="4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452735B"/>
    <w:multiLevelType w:val="multilevel"/>
    <w:tmpl w:val="FE244D66"/>
    <w:lvl w:ilvl="0">
      <w:start w:val="1"/>
      <w:numFmt w:val="decimal"/>
      <w:lvlText w:val="%1."/>
      <w:lvlJc w:val="left"/>
      <w:pPr>
        <w:ind w:left="1069" w:hanging="360"/>
      </w:pPr>
      <w:rPr>
        <w:rFonts w:cs="Calibri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2239" w:hanging="15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107F19BE"/>
    <w:multiLevelType w:val="hybridMultilevel"/>
    <w:tmpl w:val="627A55FA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7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182C45"/>
    <w:multiLevelType w:val="hybridMultilevel"/>
    <w:tmpl w:val="D512CFE4"/>
    <w:lvl w:ilvl="0" w:tplc="553C6A9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C2452"/>
    <w:multiLevelType w:val="hybridMultilevel"/>
    <w:tmpl w:val="244E3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9282F"/>
    <w:multiLevelType w:val="hybridMultilevel"/>
    <w:tmpl w:val="32623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D006E"/>
    <w:multiLevelType w:val="multilevel"/>
    <w:tmpl w:val="64DE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076404"/>
    <w:multiLevelType w:val="hybridMultilevel"/>
    <w:tmpl w:val="CEA4F7C6"/>
    <w:lvl w:ilvl="0" w:tplc="0792DAD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68A2944"/>
    <w:multiLevelType w:val="multilevel"/>
    <w:tmpl w:val="AC6E8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5" w15:restartNumberingAfterBreak="0">
    <w:nsid w:val="79C309E9"/>
    <w:multiLevelType w:val="hybridMultilevel"/>
    <w:tmpl w:val="E4F62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826747">
    <w:abstractNumId w:val="0"/>
  </w:num>
  <w:num w:numId="2" w16cid:durableId="427234553">
    <w:abstractNumId w:val="1"/>
  </w:num>
  <w:num w:numId="3" w16cid:durableId="153838501">
    <w:abstractNumId w:val="2"/>
  </w:num>
  <w:num w:numId="4" w16cid:durableId="1344281394">
    <w:abstractNumId w:val="3"/>
  </w:num>
  <w:num w:numId="5" w16cid:durableId="1877036333">
    <w:abstractNumId w:val="4"/>
  </w:num>
  <w:num w:numId="6" w16cid:durableId="405808500">
    <w:abstractNumId w:val="15"/>
  </w:num>
  <w:num w:numId="7" w16cid:durableId="464351579">
    <w:abstractNumId w:val="11"/>
  </w:num>
  <w:num w:numId="8" w16cid:durableId="103499019">
    <w:abstractNumId w:val="7"/>
  </w:num>
  <w:num w:numId="9" w16cid:durableId="1274247189">
    <w:abstractNumId w:val="6"/>
  </w:num>
  <w:num w:numId="10" w16cid:durableId="2141533209">
    <w:abstractNumId w:val="8"/>
  </w:num>
  <w:num w:numId="11" w16cid:durableId="32772931">
    <w:abstractNumId w:val="5"/>
  </w:num>
  <w:num w:numId="12" w16cid:durableId="1450272066">
    <w:abstractNumId w:val="12"/>
  </w:num>
  <w:num w:numId="13" w16cid:durableId="1673096876">
    <w:abstractNumId w:val="10"/>
  </w:num>
  <w:num w:numId="14" w16cid:durableId="1463814754">
    <w:abstractNumId w:val="9"/>
  </w:num>
  <w:num w:numId="15" w16cid:durableId="1239900685">
    <w:abstractNumId w:val="14"/>
  </w:num>
  <w:num w:numId="16" w16cid:durableId="11024579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6B3"/>
    <w:rsid w:val="000625AF"/>
    <w:rsid w:val="00086B2C"/>
    <w:rsid w:val="000A570D"/>
    <w:rsid w:val="000A6AB3"/>
    <w:rsid w:val="000C6A0D"/>
    <w:rsid w:val="001A0105"/>
    <w:rsid w:val="001A2FC9"/>
    <w:rsid w:val="00290164"/>
    <w:rsid w:val="002C36B3"/>
    <w:rsid w:val="00313B58"/>
    <w:rsid w:val="003460EB"/>
    <w:rsid w:val="00394206"/>
    <w:rsid w:val="003A3800"/>
    <w:rsid w:val="003F53CA"/>
    <w:rsid w:val="004006D9"/>
    <w:rsid w:val="004025A1"/>
    <w:rsid w:val="004310D8"/>
    <w:rsid w:val="004E0D39"/>
    <w:rsid w:val="0050657A"/>
    <w:rsid w:val="00523617"/>
    <w:rsid w:val="0055581E"/>
    <w:rsid w:val="005A3259"/>
    <w:rsid w:val="005B53BF"/>
    <w:rsid w:val="005D6105"/>
    <w:rsid w:val="00696065"/>
    <w:rsid w:val="006B0500"/>
    <w:rsid w:val="006B43A6"/>
    <w:rsid w:val="006D0C52"/>
    <w:rsid w:val="0070448D"/>
    <w:rsid w:val="00711262"/>
    <w:rsid w:val="00717C9D"/>
    <w:rsid w:val="00774C43"/>
    <w:rsid w:val="00791307"/>
    <w:rsid w:val="007C68C7"/>
    <w:rsid w:val="007D7B73"/>
    <w:rsid w:val="007E166F"/>
    <w:rsid w:val="007E6096"/>
    <w:rsid w:val="007F5B0A"/>
    <w:rsid w:val="00813120"/>
    <w:rsid w:val="00813DCA"/>
    <w:rsid w:val="008152EE"/>
    <w:rsid w:val="00815C82"/>
    <w:rsid w:val="008645DC"/>
    <w:rsid w:val="008A42EF"/>
    <w:rsid w:val="008C358C"/>
    <w:rsid w:val="00901482"/>
    <w:rsid w:val="00914F66"/>
    <w:rsid w:val="0091788D"/>
    <w:rsid w:val="009526BA"/>
    <w:rsid w:val="00957E9D"/>
    <w:rsid w:val="009A7557"/>
    <w:rsid w:val="009F20C6"/>
    <w:rsid w:val="009F28B0"/>
    <w:rsid w:val="00A56782"/>
    <w:rsid w:val="00A75E99"/>
    <w:rsid w:val="00A76E03"/>
    <w:rsid w:val="00A930D2"/>
    <w:rsid w:val="00B544F6"/>
    <w:rsid w:val="00B55230"/>
    <w:rsid w:val="00B9334C"/>
    <w:rsid w:val="00B95535"/>
    <w:rsid w:val="00B95F36"/>
    <w:rsid w:val="00D020FA"/>
    <w:rsid w:val="00D32642"/>
    <w:rsid w:val="00D85769"/>
    <w:rsid w:val="00DA445F"/>
    <w:rsid w:val="00DC5FB6"/>
    <w:rsid w:val="00DD5C34"/>
    <w:rsid w:val="00DE44E0"/>
    <w:rsid w:val="00E22DEC"/>
    <w:rsid w:val="00E536B0"/>
    <w:rsid w:val="00E56040"/>
    <w:rsid w:val="00EB7373"/>
    <w:rsid w:val="00EF50D3"/>
    <w:rsid w:val="00F117B5"/>
    <w:rsid w:val="00FA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CF4DF0"/>
  <w15:chartTrackingRefBased/>
  <w15:docId w15:val="{09BF2ED7-AF00-459F-89B2-8841069E2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6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5236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36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236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3617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30">
    <w:name w:val="Заголовок 3 Знак"/>
    <w:basedOn w:val="a0"/>
    <w:link w:val="3"/>
    <w:rsid w:val="00523617"/>
    <w:rPr>
      <w:rFonts w:ascii="Arial" w:eastAsia="Times New Roman" w:hAnsi="Arial" w:cs="Arial"/>
      <w:b/>
      <w:bCs/>
      <w:kern w:val="0"/>
      <w:sz w:val="26"/>
      <w:szCs w:val="26"/>
      <w:lang w:eastAsia="ru-RU"/>
      <w14:ligatures w14:val="none"/>
    </w:rPr>
  </w:style>
  <w:style w:type="paragraph" w:styleId="a3">
    <w:name w:val="footnote text"/>
    <w:basedOn w:val="a"/>
    <w:link w:val="a4"/>
    <w:semiHidden/>
    <w:rsid w:val="00523617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23617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5">
    <w:name w:val="footnote reference"/>
    <w:semiHidden/>
    <w:rsid w:val="00523617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5236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styleId="a6">
    <w:name w:val="page number"/>
    <w:basedOn w:val="a0"/>
    <w:rsid w:val="00523617"/>
  </w:style>
  <w:style w:type="paragraph" w:styleId="a7">
    <w:name w:val="footer"/>
    <w:basedOn w:val="a"/>
    <w:link w:val="a8"/>
    <w:uiPriority w:val="99"/>
    <w:rsid w:val="00523617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52361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9">
    <w:name w:val="List Paragraph"/>
    <w:basedOn w:val="a"/>
    <w:qFormat/>
    <w:rsid w:val="005236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uiPriority w:val="59"/>
    <w:rsid w:val="00523617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semiHidden/>
    <w:unhideWhenUsed/>
    <w:rsid w:val="0052361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523617"/>
    <w:rPr>
      <w:rFonts w:eastAsiaTheme="minorEastAsia"/>
      <w:kern w:val="0"/>
      <w:lang w:eastAsia="ru-RU"/>
      <w14:ligatures w14:val="none"/>
    </w:rPr>
  </w:style>
  <w:style w:type="character" w:styleId="ad">
    <w:name w:val="Hyperlink"/>
    <w:basedOn w:val="a0"/>
    <w:uiPriority w:val="99"/>
    <w:unhideWhenUsed/>
    <w:rsid w:val="00523617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23617"/>
    <w:rPr>
      <w:rFonts w:ascii="Tahoma" w:eastAsiaTheme="minorEastAsi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3617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styleId="af0">
    <w:name w:val="No Spacing"/>
    <w:link w:val="af1"/>
    <w:uiPriority w:val="1"/>
    <w:qFormat/>
    <w:rsid w:val="00523617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</w:style>
  <w:style w:type="character" w:customStyle="1" w:styleId="af1">
    <w:name w:val="Без интервала Знак"/>
    <w:link w:val="af0"/>
    <w:uiPriority w:val="1"/>
    <w:locked/>
    <w:rsid w:val="00523617"/>
    <w:rPr>
      <w:rFonts w:ascii="Calibri" w:eastAsia="Times New Roman" w:hAnsi="Calibri" w:cs="Calibri"/>
      <w:kern w:val="0"/>
      <w:sz w:val="20"/>
      <w:szCs w:val="20"/>
      <w14:ligatures w14:val="none"/>
    </w:rPr>
  </w:style>
  <w:style w:type="paragraph" w:customStyle="1" w:styleId="ConsPlusNonformat">
    <w:name w:val="ConsPlusNonformat"/>
    <w:uiPriority w:val="99"/>
    <w:rsid w:val="00523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f2">
    <w:name w:val="Normal (Web)"/>
    <w:basedOn w:val="a"/>
    <w:uiPriority w:val="99"/>
    <w:unhideWhenUsed/>
    <w:rsid w:val="00523617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523617"/>
    <w:pPr>
      <w:widowControl w:val="0"/>
      <w:autoSpaceDE w:val="0"/>
      <w:autoSpaceDN w:val="0"/>
      <w:ind w:left="9"/>
    </w:pPr>
    <w:rPr>
      <w:rFonts w:ascii="Calibri" w:hAnsi="Calibri"/>
      <w:sz w:val="22"/>
      <w:szCs w:val="22"/>
      <w:lang w:eastAsia="en-US"/>
    </w:rPr>
  </w:style>
  <w:style w:type="paragraph" w:customStyle="1" w:styleId="c2">
    <w:name w:val="c2"/>
    <w:basedOn w:val="a"/>
    <w:rsid w:val="00EF50D3"/>
    <w:pPr>
      <w:spacing w:before="100" w:beforeAutospacing="1" w:after="100" w:afterAutospacing="1"/>
    </w:pPr>
  </w:style>
  <w:style w:type="character" w:customStyle="1" w:styleId="c19">
    <w:name w:val="c19"/>
    <w:basedOn w:val="a0"/>
    <w:rsid w:val="00EF50D3"/>
  </w:style>
  <w:style w:type="character" w:customStyle="1" w:styleId="c14">
    <w:name w:val="c14"/>
    <w:basedOn w:val="a0"/>
    <w:rsid w:val="00EF50D3"/>
  </w:style>
  <w:style w:type="character" w:styleId="af3">
    <w:name w:val="Strong"/>
    <w:basedOn w:val="a0"/>
    <w:uiPriority w:val="22"/>
    <w:qFormat/>
    <w:rsid w:val="00813DCA"/>
    <w:rPr>
      <w:b/>
      <w:bCs/>
    </w:rPr>
  </w:style>
  <w:style w:type="character" w:customStyle="1" w:styleId="af4">
    <w:name w:val="Другое_"/>
    <w:basedOn w:val="a0"/>
    <w:link w:val="af5"/>
    <w:rsid w:val="00D020FA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rsid w:val="00D020FA"/>
    <w:pPr>
      <w:widowControl w:val="0"/>
    </w:pPr>
    <w:rPr>
      <w:kern w:val="2"/>
      <w:sz w:val="22"/>
      <w:szCs w:val="22"/>
      <w:lang w:eastAsia="en-US"/>
      <w14:ligatures w14:val="standardContextual"/>
    </w:rPr>
  </w:style>
  <w:style w:type="character" w:customStyle="1" w:styleId="af6">
    <w:name w:val="Основной текст_"/>
    <w:basedOn w:val="a0"/>
    <w:link w:val="11"/>
    <w:rsid w:val="008C358C"/>
    <w:rPr>
      <w:rFonts w:ascii="Times New Roman" w:eastAsia="Times New Roman" w:hAnsi="Times New Roman" w:cs="Times New Roman"/>
      <w:sz w:val="28"/>
      <w:szCs w:val="28"/>
    </w:rPr>
  </w:style>
  <w:style w:type="character" w:customStyle="1" w:styleId="af7">
    <w:name w:val="Подпись к таблице_"/>
    <w:basedOn w:val="a0"/>
    <w:link w:val="af8"/>
    <w:rsid w:val="008C358C"/>
    <w:rPr>
      <w:rFonts w:ascii="Times New Roman" w:eastAsia="Times New Roman" w:hAnsi="Times New Roman" w:cs="Times New Roman"/>
      <w:i/>
      <w:iCs/>
    </w:rPr>
  </w:style>
  <w:style w:type="paragraph" w:customStyle="1" w:styleId="11">
    <w:name w:val="Основной текст1"/>
    <w:basedOn w:val="a"/>
    <w:link w:val="af6"/>
    <w:rsid w:val="008C358C"/>
    <w:pPr>
      <w:widowControl w:val="0"/>
      <w:ind w:firstLine="180"/>
    </w:pPr>
    <w:rPr>
      <w:kern w:val="2"/>
      <w:sz w:val="28"/>
      <w:szCs w:val="28"/>
      <w:lang w:eastAsia="en-US"/>
      <w14:ligatures w14:val="standardContextual"/>
    </w:rPr>
  </w:style>
  <w:style w:type="paragraph" w:customStyle="1" w:styleId="af8">
    <w:name w:val="Подпись к таблице"/>
    <w:basedOn w:val="a"/>
    <w:link w:val="af7"/>
    <w:rsid w:val="008C358C"/>
    <w:pPr>
      <w:widowControl w:val="0"/>
    </w:pPr>
    <w:rPr>
      <w:i/>
      <w:iCs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8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03A54-883B-4DAF-AB77-1766D6E5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13</Pages>
  <Words>2755</Words>
  <Characters>15708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36</cp:revision>
  <cp:lastPrinted>2023-09-22T07:07:00Z</cp:lastPrinted>
  <dcterms:created xsi:type="dcterms:W3CDTF">2023-09-21T03:59:00Z</dcterms:created>
  <dcterms:modified xsi:type="dcterms:W3CDTF">2025-11-25T14:19:00Z</dcterms:modified>
</cp:coreProperties>
</file>